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92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1290"/>
        <w:gridCol w:w="1404"/>
        <w:gridCol w:w="708"/>
        <w:gridCol w:w="3711"/>
        <w:gridCol w:w="776"/>
        <w:gridCol w:w="2034"/>
      </w:tblGrid>
      <w:tr w:rsidR="00391680" w:rsidRPr="00206360" w14:paraId="0556B0A7" w14:textId="77777777">
        <w:trPr>
          <w:trHeight w:val="288"/>
        </w:trPr>
        <w:tc>
          <w:tcPr>
            <w:tcW w:w="1290" w:type="dxa"/>
            <w:tcBorders>
              <w:right w:val="single" w:sz="4" w:space="0" w:color="C0C0C0"/>
            </w:tcBorders>
            <w:tcMar>
              <w:top w:w="15" w:type="dxa"/>
              <w:left w:w="70" w:type="dxa"/>
              <w:bottom w:w="15" w:type="dxa"/>
              <w:right w:w="70" w:type="dxa"/>
            </w:tcMar>
            <w:vAlign w:val="center"/>
            <w:hideMark/>
          </w:tcPr>
          <w:p w14:paraId="1CB6A088" w14:textId="03A3A5FF" w:rsidR="00391680" w:rsidRPr="00206360" w:rsidRDefault="00391680">
            <w:pPr>
              <w:spacing w:before="60"/>
              <w:rPr>
                <w:rFonts w:ascii="Arial" w:hAnsi="Arial" w:cs="Arial"/>
                <w:sz w:val="22"/>
                <w:szCs w:val="22"/>
              </w:rPr>
            </w:pPr>
            <w:r w:rsidRPr="00206360">
              <w:rPr>
                <w:rFonts w:ascii="Arial" w:hAnsi="Arial" w:cs="Arial"/>
                <w:b/>
                <w:bCs/>
                <w:sz w:val="22"/>
                <w:szCs w:val="22"/>
                <w:lang w:val="en-US"/>
              </w:rPr>
              <w:t xml:space="preserve"> </w:t>
            </w:r>
            <w:r w:rsidRPr="00206360">
              <w:rPr>
                <w:rFonts w:ascii="Arial" w:hAnsi="Arial" w:cs="Arial"/>
                <w:b/>
                <w:bCs/>
                <w:sz w:val="22"/>
                <w:szCs w:val="22"/>
              </w:rPr>
              <w:t>Fecha:</w:t>
            </w:r>
          </w:p>
        </w:tc>
        <w:tc>
          <w:tcPr>
            <w:tcW w:w="1404" w:type="dxa"/>
            <w:tcBorders>
              <w:left w:val="single" w:sz="4" w:space="0" w:color="C0C0C0"/>
              <w:right w:val="single" w:sz="4" w:space="0" w:color="C0C0C0"/>
            </w:tcBorders>
            <w:tcMar>
              <w:top w:w="15" w:type="dxa"/>
              <w:left w:w="70" w:type="dxa"/>
              <w:bottom w:w="15" w:type="dxa"/>
              <w:right w:w="70" w:type="dxa"/>
            </w:tcMar>
            <w:vAlign w:val="center"/>
            <w:hideMark/>
          </w:tcPr>
          <w:p w14:paraId="2539388E" w14:textId="72EEFFC1" w:rsidR="00391680" w:rsidRPr="00206360" w:rsidRDefault="0013786C" w:rsidP="00696AA9">
            <w:pPr>
              <w:spacing w:before="60"/>
              <w:jc w:val="center"/>
              <w:rPr>
                <w:rFonts w:ascii="Arial" w:hAnsi="Arial" w:cs="Arial"/>
                <w:bCs/>
                <w:sz w:val="22"/>
                <w:szCs w:val="22"/>
              </w:rPr>
            </w:pPr>
            <w:r>
              <w:rPr>
                <w:rFonts w:ascii="Arial" w:hAnsi="Arial" w:cs="Arial"/>
                <w:bCs/>
                <w:sz w:val="22"/>
                <w:szCs w:val="22"/>
              </w:rPr>
              <w:t>15</w:t>
            </w:r>
          </w:p>
        </w:tc>
        <w:tc>
          <w:tcPr>
            <w:tcW w:w="708" w:type="dxa"/>
            <w:tcBorders>
              <w:left w:val="single" w:sz="4" w:space="0" w:color="C0C0C0"/>
              <w:right w:val="single" w:sz="4" w:space="0" w:color="C0C0C0"/>
            </w:tcBorders>
            <w:tcMar>
              <w:top w:w="15" w:type="dxa"/>
              <w:left w:w="70" w:type="dxa"/>
              <w:bottom w:w="15" w:type="dxa"/>
              <w:right w:w="70" w:type="dxa"/>
            </w:tcMar>
            <w:vAlign w:val="center"/>
            <w:hideMark/>
          </w:tcPr>
          <w:p w14:paraId="1F3B6D70"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3711" w:type="dxa"/>
            <w:tcBorders>
              <w:left w:val="single" w:sz="4" w:space="0" w:color="C0C0C0"/>
              <w:right w:val="single" w:sz="4" w:space="0" w:color="C0C0C0"/>
            </w:tcBorders>
            <w:tcMar>
              <w:top w:w="15" w:type="dxa"/>
              <w:left w:w="70" w:type="dxa"/>
              <w:bottom w:w="15" w:type="dxa"/>
              <w:right w:w="70" w:type="dxa"/>
            </w:tcMar>
            <w:vAlign w:val="center"/>
            <w:hideMark/>
          </w:tcPr>
          <w:p w14:paraId="45E230F6" w14:textId="4C89994C" w:rsidR="00391680" w:rsidRPr="00206360" w:rsidRDefault="002159C6">
            <w:pPr>
              <w:spacing w:before="60"/>
              <w:jc w:val="center"/>
              <w:rPr>
                <w:rFonts w:ascii="Arial" w:hAnsi="Arial" w:cs="Arial"/>
                <w:bCs/>
                <w:sz w:val="22"/>
                <w:szCs w:val="22"/>
              </w:rPr>
            </w:pPr>
            <w:r>
              <w:rPr>
                <w:rFonts w:ascii="Arial" w:hAnsi="Arial" w:cs="Arial"/>
                <w:bCs/>
                <w:sz w:val="22"/>
                <w:szCs w:val="22"/>
              </w:rPr>
              <w:t>MAYO</w:t>
            </w:r>
          </w:p>
        </w:tc>
        <w:tc>
          <w:tcPr>
            <w:tcW w:w="776" w:type="dxa"/>
            <w:tcBorders>
              <w:left w:val="single" w:sz="4" w:space="0" w:color="C0C0C0"/>
              <w:right w:val="single" w:sz="4" w:space="0" w:color="C0C0C0"/>
            </w:tcBorders>
            <w:tcMar>
              <w:top w:w="15" w:type="dxa"/>
              <w:left w:w="70" w:type="dxa"/>
              <w:bottom w:w="15" w:type="dxa"/>
              <w:right w:w="70" w:type="dxa"/>
            </w:tcMar>
            <w:vAlign w:val="center"/>
            <w:hideMark/>
          </w:tcPr>
          <w:p w14:paraId="117D2DF4"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034" w:type="dxa"/>
            <w:tcBorders>
              <w:left w:val="single" w:sz="4" w:space="0" w:color="C0C0C0"/>
            </w:tcBorders>
            <w:tcMar>
              <w:top w:w="15" w:type="dxa"/>
              <w:left w:w="70" w:type="dxa"/>
              <w:bottom w:w="15" w:type="dxa"/>
              <w:right w:w="70" w:type="dxa"/>
            </w:tcMar>
            <w:vAlign w:val="center"/>
            <w:hideMark/>
          </w:tcPr>
          <w:p w14:paraId="0A58A24A" w14:textId="77777777" w:rsidR="00391680" w:rsidRPr="00206360" w:rsidRDefault="00391680">
            <w:pPr>
              <w:spacing w:before="60"/>
              <w:jc w:val="center"/>
              <w:rPr>
                <w:rFonts w:ascii="Arial" w:hAnsi="Arial" w:cs="Arial"/>
                <w:sz w:val="22"/>
                <w:szCs w:val="22"/>
              </w:rPr>
            </w:pPr>
            <w:r w:rsidRPr="00206360">
              <w:rPr>
                <w:rFonts w:ascii="Arial" w:hAnsi="Arial" w:cs="Arial"/>
                <w:sz w:val="22"/>
                <w:szCs w:val="22"/>
              </w:rPr>
              <w:t>202</w:t>
            </w:r>
            <w:r>
              <w:rPr>
                <w:rFonts w:ascii="Arial" w:hAnsi="Arial" w:cs="Arial"/>
                <w:sz w:val="22"/>
                <w:szCs w:val="22"/>
              </w:rPr>
              <w:t>6</w:t>
            </w:r>
          </w:p>
        </w:tc>
      </w:tr>
    </w:tbl>
    <w:p w14:paraId="69C399E2" w14:textId="77777777" w:rsidR="00391680" w:rsidRPr="00206360" w:rsidRDefault="00391680">
      <w:pPr>
        <w:rPr>
          <w:rFonts w:ascii="Arial" w:hAnsi="Arial" w:cs="Arial"/>
          <w:sz w:val="22"/>
          <w:szCs w:val="22"/>
        </w:rPr>
      </w:pPr>
    </w:p>
    <w:tbl>
      <w:tblPr>
        <w:tblW w:w="9930" w:type="dxa"/>
        <w:tblCellMar>
          <w:top w:w="15" w:type="dxa"/>
          <w:left w:w="15" w:type="dxa"/>
          <w:bottom w:w="15" w:type="dxa"/>
          <w:right w:w="15" w:type="dxa"/>
        </w:tblCellMar>
        <w:tblLook w:val="04A0" w:firstRow="1" w:lastRow="0" w:firstColumn="1" w:lastColumn="0" w:noHBand="0" w:noVBand="1"/>
      </w:tblPr>
      <w:tblGrid>
        <w:gridCol w:w="2122"/>
        <w:gridCol w:w="2953"/>
        <w:gridCol w:w="435"/>
        <w:gridCol w:w="975"/>
        <w:gridCol w:w="1455"/>
        <w:gridCol w:w="1990"/>
      </w:tblGrid>
      <w:tr w:rsidR="00391680" w:rsidRPr="00206360" w14:paraId="05FDB2A8" w14:textId="77777777">
        <w:trPr>
          <w:trHeight w:val="257"/>
        </w:trPr>
        <w:tc>
          <w:tcPr>
            <w:tcW w:w="9930" w:type="dxa"/>
            <w:gridSpan w:val="6"/>
            <w:tcBorders>
              <w:top w:val="single" w:sz="4" w:space="0" w:color="000000"/>
              <w:left w:val="single" w:sz="4" w:space="0" w:color="000000"/>
              <w:right w:val="single" w:sz="4" w:space="0" w:color="000000"/>
            </w:tcBorders>
            <w:shd w:val="clear" w:color="auto" w:fill="C0C0C0"/>
            <w:tcMar>
              <w:top w:w="15" w:type="dxa"/>
              <w:left w:w="70" w:type="dxa"/>
              <w:bottom w:w="15" w:type="dxa"/>
              <w:right w:w="70" w:type="dxa"/>
            </w:tcMar>
            <w:vAlign w:val="center"/>
            <w:hideMark/>
          </w:tcPr>
          <w:p w14:paraId="0FF35B2E" w14:textId="77777777" w:rsidR="00391680" w:rsidRPr="00206360" w:rsidRDefault="00391680">
            <w:pPr>
              <w:rPr>
                <w:rFonts w:ascii="Arial" w:hAnsi="Arial" w:cs="Arial"/>
                <w:sz w:val="22"/>
                <w:szCs w:val="22"/>
              </w:rPr>
            </w:pPr>
            <w:r w:rsidRPr="00206360">
              <w:rPr>
                <w:rFonts w:ascii="Arial" w:hAnsi="Arial" w:cs="Arial"/>
                <w:b/>
                <w:bCs/>
                <w:sz w:val="22"/>
                <w:szCs w:val="22"/>
              </w:rPr>
              <w:t>INFORMACIÓN GENERAL DEL CONTRATO</w:t>
            </w:r>
          </w:p>
        </w:tc>
      </w:tr>
      <w:tr w:rsidR="00391680" w:rsidRPr="00206360" w14:paraId="2441CCE9" w14:textId="77777777">
        <w:trPr>
          <w:trHeight w:val="28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0BB7A52"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CONTRATO</w:t>
            </w:r>
          </w:p>
        </w:tc>
        <w:tc>
          <w:tcPr>
            <w:tcW w:w="436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3508AD5" w14:textId="77777777" w:rsidR="00391680" w:rsidRPr="00206360" w:rsidRDefault="00391680">
            <w:pPr>
              <w:pStyle w:val="Ttulo2"/>
              <w:keepLines w:val="0"/>
              <w:spacing w:before="0"/>
              <w:jc w:val="center"/>
              <w:rPr>
                <w:rFonts w:ascii="Arial" w:hAnsi="Arial" w:cs="Arial"/>
                <w:sz w:val="22"/>
                <w:szCs w:val="22"/>
              </w:rPr>
            </w:pPr>
            <w:r w:rsidRPr="00206360">
              <w:rPr>
                <w:rFonts w:ascii="Arial" w:eastAsia="Times New Roman" w:hAnsi="Arial" w:cs="Arial"/>
                <w:color w:val="auto"/>
                <w:sz w:val="22"/>
                <w:szCs w:val="22"/>
              </w:rPr>
              <w:t>X</w:t>
            </w:r>
          </w:p>
        </w:tc>
        <w:tc>
          <w:tcPr>
            <w:tcW w:w="14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3EAEEB6" w14:textId="77777777" w:rsidR="00391680" w:rsidRPr="00206360" w:rsidRDefault="00391680">
            <w:pPr>
              <w:pStyle w:val="Ttulo2"/>
              <w:keepLines w:val="0"/>
              <w:spacing w:before="0"/>
              <w:jc w:val="both"/>
              <w:rPr>
                <w:rFonts w:ascii="Arial" w:hAnsi="Arial" w:cs="Arial"/>
                <w:sz w:val="22"/>
                <w:szCs w:val="22"/>
              </w:rPr>
            </w:pPr>
            <w:r w:rsidRPr="00206360">
              <w:rPr>
                <w:rFonts w:ascii="Arial" w:eastAsia="Times New Roman" w:hAnsi="Arial" w:cs="Arial"/>
                <w:color w:val="auto"/>
                <w:sz w:val="22"/>
                <w:szCs w:val="22"/>
              </w:rPr>
              <w:t>CONVENIO</w:t>
            </w:r>
          </w:p>
        </w:tc>
        <w:tc>
          <w:tcPr>
            <w:tcW w:w="19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06D49416" w14:textId="77777777" w:rsidR="00391680" w:rsidRPr="00206360" w:rsidRDefault="00391680">
            <w:pPr>
              <w:pStyle w:val="Ttulo2"/>
              <w:keepLines w:val="0"/>
              <w:spacing w:before="0"/>
              <w:jc w:val="both"/>
              <w:rPr>
                <w:rFonts w:ascii="Arial" w:hAnsi="Arial" w:cs="Arial"/>
                <w:sz w:val="22"/>
                <w:szCs w:val="22"/>
              </w:rPr>
            </w:pPr>
          </w:p>
        </w:tc>
      </w:tr>
      <w:tr w:rsidR="00391680" w:rsidRPr="00206360" w14:paraId="2FAEF950" w14:textId="77777777">
        <w:trPr>
          <w:trHeight w:val="27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B5ED3F9" w14:textId="77777777" w:rsidR="00391680" w:rsidRPr="00B717BA" w:rsidRDefault="00391680">
            <w:pPr>
              <w:rPr>
                <w:rFonts w:ascii="Arial" w:hAnsi="Arial" w:cs="Arial"/>
                <w:sz w:val="22"/>
                <w:szCs w:val="22"/>
              </w:rPr>
            </w:pPr>
            <w:r w:rsidRPr="00B717BA">
              <w:rPr>
                <w:rFonts w:ascii="Arial" w:hAnsi="Arial" w:cs="Arial"/>
                <w:b/>
                <w:bCs/>
                <w:sz w:val="22"/>
                <w:szCs w:val="22"/>
              </w:rPr>
              <w:t>Contrato número:</w:t>
            </w:r>
          </w:p>
        </w:tc>
        <w:tc>
          <w:tcPr>
            <w:tcW w:w="295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FF6BC51"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1.330.19.13-3664</w:t>
            </w:r>
          </w:p>
        </w:tc>
        <w:tc>
          <w:tcPr>
            <w:tcW w:w="43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7A3467E" w14:textId="77777777" w:rsidR="00391680" w:rsidRPr="00B717BA" w:rsidRDefault="00391680">
            <w:pPr>
              <w:jc w:val="center"/>
              <w:rPr>
                <w:rFonts w:ascii="Arial" w:hAnsi="Arial" w:cs="Arial"/>
                <w:sz w:val="22"/>
                <w:szCs w:val="22"/>
              </w:rPr>
            </w:pPr>
            <w:r w:rsidRPr="00B717BA">
              <w:rPr>
                <w:rFonts w:ascii="Arial" w:hAnsi="Arial" w:cs="Arial"/>
                <w:sz w:val="22"/>
                <w:szCs w:val="22"/>
              </w:rPr>
              <w:t>de</w:t>
            </w:r>
          </w:p>
        </w:tc>
        <w:tc>
          <w:tcPr>
            <w:tcW w:w="4420"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DD42C29"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14 DE ENERO DE 2026</w:t>
            </w:r>
          </w:p>
        </w:tc>
      </w:tr>
      <w:tr w:rsidR="00391680" w:rsidRPr="00206360" w14:paraId="32C50D6C"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69F326D" w14:textId="77777777" w:rsidR="00391680" w:rsidRPr="00B717BA" w:rsidRDefault="00391680" w:rsidP="0055680D">
            <w:pPr>
              <w:jc w:val="both"/>
              <w:rPr>
                <w:rFonts w:ascii="Arial" w:hAnsi="Arial" w:cs="Arial"/>
                <w:sz w:val="22"/>
                <w:szCs w:val="22"/>
              </w:rPr>
            </w:pPr>
            <w:r w:rsidRPr="00B717BA">
              <w:rPr>
                <w:rFonts w:ascii="Arial" w:hAnsi="Arial" w:cs="Arial"/>
                <w:b/>
                <w:bCs/>
                <w:sz w:val="22"/>
                <w:szCs w:val="22"/>
              </w:rPr>
              <w:t xml:space="preserve">Disponibilidad presupuestal: CDP No. </w:t>
            </w:r>
            <w:r w:rsidRPr="00FD2826">
              <w:rPr>
                <w:rFonts w:ascii="Arial" w:hAnsi="Arial" w:cs="Arial"/>
                <w:bCs/>
                <w:noProof/>
                <w:sz w:val="22"/>
                <w:szCs w:val="22"/>
              </w:rPr>
              <w:t>5500006904</w:t>
            </w:r>
            <w:r w:rsidRPr="00B717BA">
              <w:rPr>
                <w:rFonts w:ascii="Arial" w:hAnsi="Arial" w:cs="Arial"/>
                <w:sz w:val="22"/>
                <w:szCs w:val="22"/>
              </w:rPr>
              <w:t xml:space="preserve"> DEL </w:t>
            </w:r>
            <w:r w:rsidRPr="00FD2826">
              <w:rPr>
                <w:rFonts w:ascii="Arial" w:hAnsi="Arial" w:cs="Arial"/>
                <w:noProof/>
                <w:sz w:val="22"/>
                <w:szCs w:val="22"/>
              </w:rPr>
              <w:t>08 DE ENERO DEL 2026</w:t>
            </w:r>
            <w:r w:rsidRPr="00B717BA">
              <w:rPr>
                <w:rFonts w:ascii="Arial" w:hAnsi="Arial" w:cs="Arial"/>
                <w:sz w:val="22"/>
                <w:szCs w:val="22"/>
              </w:rPr>
              <w:t xml:space="preserve">; </w:t>
            </w:r>
            <w:r w:rsidRPr="00B717BA">
              <w:rPr>
                <w:rFonts w:ascii="Arial" w:hAnsi="Arial" w:cs="Arial"/>
                <w:b/>
                <w:bCs/>
                <w:sz w:val="22"/>
                <w:szCs w:val="22"/>
              </w:rPr>
              <w:t xml:space="preserve">Registro presupuestal RPC No. </w:t>
            </w:r>
            <w:r w:rsidRPr="00FD2826">
              <w:rPr>
                <w:rFonts w:ascii="Arial" w:hAnsi="Arial" w:cs="Arial"/>
                <w:bCs/>
                <w:noProof/>
                <w:sz w:val="22"/>
                <w:szCs w:val="22"/>
              </w:rPr>
              <w:t>5600102431</w:t>
            </w:r>
            <w:r>
              <w:rPr>
                <w:rFonts w:ascii="Arial" w:hAnsi="Arial" w:cs="Arial"/>
                <w:bCs/>
                <w:sz w:val="22"/>
                <w:szCs w:val="22"/>
              </w:rPr>
              <w:t xml:space="preserve"> DE </w:t>
            </w:r>
            <w:r w:rsidRPr="00FD2826">
              <w:rPr>
                <w:rFonts w:ascii="Arial" w:hAnsi="Arial" w:cs="Arial"/>
                <w:bCs/>
                <w:noProof/>
                <w:sz w:val="22"/>
                <w:szCs w:val="22"/>
              </w:rPr>
              <w:t>14 DE ENERO DE 2026</w:t>
            </w:r>
            <w:r>
              <w:rPr>
                <w:rFonts w:ascii="Arial" w:hAnsi="Arial" w:cs="Arial"/>
                <w:bCs/>
                <w:sz w:val="22"/>
                <w:szCs w:val="22"/>
              </w:rPr>
              <w:t xml:space="preserve"> </w:t>
            </w:r>
            <w:r w:rsidRPr="00B717BA">
              <w:rPr>
                <w:rFonts w:ascii="Arial" w:hAnsi="Arial" w:cs="Arial"/>
                <w:b/>
                <w:bCs/>
                <w:sz w:val="22"/>
                <w:szCs w:val="22"/>
              </w:rPr>
              <w:t>Apropiaciones:</w:t>
            </w:r>
            <w:r w:rsidRPr="00B717BA">
              <w:rPr>
                <w:rFonts w:ascii="Arial" w:hAnsi="Arial" w:cs="Arial"/>
                <w:sz w:val="22"/>
                <w:szCs w:val="22"/>
              </w:rPr>
              <w:t xml:space="preserve"> </w:t>
            </w:r>
            <w:r w:rsidRPr="00FD2826">
              <w:rPr>
                <w:rFonts w:ascii="Arial" w:hAnsi="Arial" w:cs="Arial"/>
                <w:noProof/>
                <w:sz w:val="22"/>
                <w:szCs w:val="22"/>
              </w:rPr>
              <w:t>ITEM 12: 121000/1159/2-320202008/4333011100110000/PI43-102475/1/4/01/05: ICLD/SRIAAMBIENTEYDESA/Servicios prestados/UnValleAnimalista/REALIZARJORNADASDE</w:t>
            </w:r>
          </w:p>
          <w:p w14:paraId="045E5A91" w14:textId="77777777" w:rsidR="00391680" w:rsidRPr="00B717BA" w:rsidRDefault="00391680">
            <w:pPr>
              <w:jc w:val="both"/>
              <w:rPr>
                <w:rFonts w:ascii="Arial" w:hAnsi="Arial" w:cs="Arial"/>
                <w:sz w:val="22"/>
                <w:szCs w:val="22"/>
              </w:rPr>
            </w:pPr>
          </w:p>
        </w:tc>
      </w:tr>
      <w:tr w:rsidR="00391680" w:rsidRPr="00206360" w14:paraId="4AAD2DD4"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CA0AA2C" w14:textId="77777777" w:rsidR="00391680" w:rsidRPr="00206360" w:rsidRDefault="00391680">
            <w:pPr>
              <w:rPr>
                <w:rFonts w:ascii="Arial" w:hAnsi="Arial" w:cs="Arial"/>
                <w:sz w:val="22"/>
                <w:szCs w:val="22"/>
              </w:rPr>
            </w:pPr>
            <w:r w:rsidRPr="00206360">
              <w:rPr>
                <w:rFonts w:ascii="Arial" w:hAnsi="Arial" w:cs="Arial"/>
                <w:b/>
                <w:bCs/>
                <w:sz w:val="22"/>
                <w:szCs w:val="22"/>
              </w:rPr>
              <w:t xml:space="preserve">Eje, Objetivo, Meta y Componente del Plan de Desarrollo y que será atendido con este contrato: </w:t>
            </w:r>
          </w:p>
        </w:tc>
      </w:tr>
      <w:tr w:rsidR="00391680" w:rsidRPr="00CB2A8A" w14:paraId="62C94875"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0C401AB"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sz w:val="20"/>
                <w:szCs w:val="22"/>
              </w:rPr>
              <w:t xml:space="preserve">PILAR 3: </w:t>
            </w:r>
            <w:r w:rsidRPr="00CB2A8A">
              <w:rPr>
                <w:rFonts w:ascii="Arial" w:hAnsi="Arial" w:cs="Arial"/>
                <w:sz w:val="20"/>
                <w:szCs w:val="22"/>
              </w:rPr>
              <w:t xml:space="preserve">Valle biodiverso, cultura e incluyente </w:t>
            </w:r>
          </w:p>
          <w:p w14:paraId="2A80ED4A"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LÍNEA DE ACCIÓN: </w:t>
            </w:r>
            <w:r w:rsidRPr="00CB2A8A">
              <w:rPr>
                <w:rFonts w:ascii="Arial" w:hAnsi="Arial" w:cs="Arial"/>
                <w:sz w:val="20"/>
                <w:szCs w:val="22"/>
              </w:rPr>
              <w:t>N</w:t>
            </w:r>
            <w:r>
              <w:rPr>
                <w:rFonts w:ascii="Arial" w:hAnsi="Arial" w:cs="Arial"/>
                <w:sz w:val="20"/>
                <w:szCs w:val="22"/>
              </w:rPr>
              <w:t>/</w:t>
            </w:r>
            <w:r w:rsidRPr="00CB2A8A">
              <w:rPr>
                <w:rFonts w:ascii="Arial" w:hAnsi="Arial" w:cs="Arial"/>
                <w:sz w:val="20"/>
                <w:szCs w:val="22"/>
              </w:rPr>
              <w:t>A</w:t>
            </w:r>
          </w:p>
          <w:p w14:paraId="2F1C0694"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PROGRAMA </w:t>
            </w:r>
            <w:r w:rsidRPr="00FD2826">
              <w:rPr>
                <w:rFonts w:ascii="Arial" w:hAnsi="Arial" w:cs="Arial"/>
                <w:bCs/>
                <w:noProof/>
                <w:sz w:val="20"/>
                <w:szCs w:val="22"/>
              </w:rPr>
              <w:t>33 – Valle, biodiversidad y resiliencia</w:t>
            </w:r>
          </w:p>
          <w:p w14:paraId="6135154F"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SUBPROGRAMA </w:t>
            </w:r>
            <w:r w:rsidRPr="00FD2826">
              <w:rPr>
                <w:rFonts w:ascii="Arial" w:hAnsi="Arial" w:cs="Arial"/>
                <w:bCs/>
                <w:noProof/>
                <w:sz w:val="20"/>
                <w:szCs w:val="22"/>
              </w:rPr>
              <w:t>3301110 - Un Valle Animalista</w:t>
            </w:r>
          </w:p>
          <w:p w14:paraId="4C7F64B8"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RESULTADO </w:t>
            </w:r>
            <w:r w:rsidRPr="00FD2826">
              <w:rPr>
                <w:rFonts w:ascii="Arial" w:hAnsi="Arial" w:cs="Arial"/>
                <w:bCs/>
                <w:noProof/>
                <w:sz w:val="20"/>
                <w:szCs w:val="22"/>
              </w:rPr>
              <w:t>MR33011 - INVERTIR AL MENOS EL 1% DE LOS INGRESOS CORRIENTES DE LIBRE DESTINACIÓN PARA LA IMPLEMENTACIÓN DE LA POLÍTICA PÚBLICA DE PROTECCIÓN Y BIENESTAR ANIMAL</w:t>
            </w:r>
          </w:p>
          <w:p w14:paraId="4E47CBB2"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PRODUCTO: </w:t>
            </w:r>
            <w:r w:rsidRPr="00FD2826">
              <w:rPr>
                <w:rFonts w:ascii="Arial" w:hAnsi="Arial" w:cs="Arial"/>
                <w:bCs/>
                <w:noProof/>
                <w:sz w:val="20"/>
                <w:szCs w:val="22"/>
              </w:rPr>
              <w:t>MP3301110044501061 - ATENDER 10.000 ANIMALES EN PREVENCIÓN, DIAGNÓSTICO Y CURA DE ENFERMEDADES, DE SITUACIONES DERIVADAS POR ABANDONO, PÉRDIDA, DESATENCIÓN, TENENCIA IRRESPONSABLE O VULNERABILIDAD, EN EL PERIODO DE GOBIERNO</w:t>
            </w:r>
          </w:p>
          <w:p w14:paraId="335E583C"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PRINCIPAL:</w:t>
            </w:r>
            <w:r w:rsidRPr="00CB2A8A">
              <w:rPr>
                <w:rFonts w:ascii="Arial" w:hAnsi="Arial" w:cs="Arial"/>
                <w:sz w:val="20"/>
                <w:szCs w:val="22"/>
              </w:rPr>
              <w:t xml:space="preserve"> </w:t>
            </w:r>
            <w:r w:rsidRPr="00FD2826">
              <w:rPr>
                <w:rFonts w:ascii="Arial" w:hAnsi="Arial" w:cs="Arial"/>
                <w:noProof/>
                <w:sz w:val="20"/>
                <w:szCs w:val="22"/>
              </w:rPr>
              <w:t>Ejecutar estrategias para la promoción y difusión de la política pública de protección animal en el Departamento</w:t>
            </w:r>
          </w:p>
          <w:p w14:paraId="456BD734"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ESPECÍFICO:</w:t>
            </w:r>
            <w:r w:rsidRPr="00CB2A8A">
              <w:rPr>
                <w:rFonts w:ascii="Arial" w:hAnsi="Arial" w:cs="Arial"/>
                <w:sz w:val="20"/>
                <w:szCs w:val="22"/>
              </w:rPr>
              <w:t xml:space="preserve"> </w:t>
            </w:r>
            <w:r w:rsidRPr="00FD2826">
              <w:rPr>
                <w:rFonts w:ascii="Arial" w:hAnsi="Arial" w:cs="Arial"/>
                <w:noProof/>
                <w:sz w:val="20"/>
                <w:szCs w:val="22"/>
              </w:rPr>
              <w:t>Atender integralmente animales en situación de abandono, perdida, desatención, tenencia irresponsable o vulnerabilidad</w:t>
            </w:r>
          </w:p>
          <w:p w14:paraId="552BC4D3" w14:textId="77777777" w:rsidR="00391680" w:rsidRPr="00CB2A8A" w:rsidRDefault="00391680" w:rsidP="00A0790B">
            <w:pPr>
              <w:pStyle w:val="Piedepgina"/>
              <w:ind w:right="217"/>
              <w:jc w:val="both"/>
              <w:rPr>
                <w:rFonts w:ascii="Arial" w:hAnsi="Arial" w:cs="Arial"/>
                <w:sz w:val="20"/>
                <w:szCs w:val="22"/>
              </w:rPr>
            </w:pPr>
            <w:r w:rsidRPr="00CB2A8A">
              <w:rPr>
                <w:rFonts w:ascii="Arial" w:hAnsi="Arial" w:cs="Arial"/>
                <w:b/>
                <w:bCs/>
                <w:sz w:val="20"/>
                <w:szCs w:val="22"/>
              </w:rPr>
              <w:t>ELEMENTO PEP</w:t>
            </w:r>
            <w:r w:rsidRPr="00CB2A8A">
              <w:rPr>
                <w:rFonts w:ascii="Arial" w:hAnsi="Arial" w:cs="Arial"/>
                <w:sz w:val="20"/>
                <w:szCs w:val="22"/>
              </w:rPr>
              <w:t xml:space="preserve">: </w:t>
            </w:r>
            <w:r w:rsidRPr="00FD2826">
              <w:rPr>
                <w:rFonts w:ascii="Arial" w:hAnsi="Arial" w:cs="Arial"/>
                <w:noProof/>
                <w:sz w:val="20"/>
                <w:szCs w:val="22"/>
              </w:rPr>
              <w:t>PI43-102475/1/4/01/05 Realizar jornadas de atención integral para los animales ubicados en los estratos socioeconómicos más vulnerables o en situación de abandono</w:t>
            </w:r>
          </w:p>
          <w:p w14:paraId="0B2AB1D1"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Posición Presupuestaria:</w:t>
            </w:r>
            <w:r w:rsidRPr="00CB2A8A">
              <w:rPr>
                <w:rFonts w:ascii="Arial" w:hAnsi="Arial" w:cs="Arial"/>
                <w:sz w:val="20"/>
                <w:szCs w:val="22"/>
              </w:rPr>
              <w:t xml:space="preserve"> </w:t>
            </w:r>
            <w:r w:rsidRPr="00FD2826">
              <w:rPr>
                <w:rFonts w:ascii="Arial" w:hAnsi="Arial" w:cs="Arial"/>
                <w:noProof/>
                <w:sz w:val="20"/>
                <w:szCs w:val="22"/>
              </w:rPr>
              <w:t>2-320202008 Servicios prestados a las empresas y servicios de</w:t>
            </w:r>
          </w:p>
          <w:p w14:paraId="6F04DDF7" w14:textId="0B65C2E9" w:rsidR="007A6D9A" w:rsidRPr="00CB2A8A" w:rsidRDefault="00391680" w:rsidP="00A0790B">
            <w:pPr>
              <w:jc w:val="both"/>
              <w:rPr>
                <w:rFonts w:ascii="Arial" w:hAnsi="Arial" w:cs="Arial"/>
                <w:sz w:val="20"/>
                <w:szCs w:val="22"/>
              </w:rPr>
            </w:pPr>
            <w:r w:rsidRPr="00CB2A8A">
              <w:rPr>
                <w:rFonts w:ascii="Arial" w:hAnsi="Arial" w:cs="Arial"/>
                <w:b/>
                <w:bCs/>
                <w:sz w:val="20"/>
                <w:szCs w:val="22"/>
              </w:rPr>
              <w:t>Cuenta Mayor:</w:t>
            </w:r>
            <w:r w:rsidRPr="00CB2A8A">
              <w:rPr>
                <w:rFonts w:ascii="Arial" w:hAnsi="Arial" w:cs="Arial"/>
                <w:sz w:val="20"/>
                <w:szCs w:val="22"/>
              </w:rPr>
              <w:t xml:space="preserve"> </w:t>
            </w:r>
            <w:r w:rsidRPr="00FD2826">
              <w:rPr>
                <w:rFonts w:ascii="Arial" w:hAnsi="Arial" w:cs="Arial"/>
                <w:noProof/>
                <w:sz w:val="20"/>
                <w:szCs w:val="22"/>
              </w:rPr>
              <w:t>5507052101</w:t>
            </w:r>
          </w:p>
          <w:p w14:paraId="5938600A" w14:textId="77777777" w:rsidR="00391680" w:rsidRPr="00CB2A8A" w:rsidRDefault="00391680" w:rsidP="00BF79E5">
            <w:pPr>
              <w:jc w:val="both"/>
              <w:rPr>
                <w:rFonts w:ascii="Arial" w:hAnsi="Arial" w:cs="Arial"/>
                <w:sz w:val="20"/>
                <w:szCs w:val="22"/>
              </w:rPr>
            </w:pPr>
          </w:p>
        </w:tc>
      </w:tr>
      <w:tr w:rsidR="00391680" w:rsidRPr="00CB2A8A" w14:paraId="5A8ABC02" w14:textId="77777777">
        <w:trPr>
          <w:trHeight w:val="762"/>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hideMark/>
          </w:tcPr>
          <w:p w14:paraId="05CF3219" w14:textId="77777777" w:rsidR="00391680" w:rsidRDefault="00391680">
            <w:pPr>
              <w:spacing w:line="276" w:lineRule="auto"/>
              <w:jc w:val="both"/>
              <w:rPr>
                <w:rFonts w:ascii="Arial" w:hAnsi="Arial" w:cs="Arial"/>
                <w:bCs/>
                <w:sz w:val="20"/>
                <w:szCs w:val="22"/>
              </w:rPr>
            </w:pPr>
            <w:r w:rsidRPr="00CB2A8A">
              <w:rPr>
                <w:rFonts w:ascii="Arial" w:hAnsi="Arial" w:cs="Arial"/>
                <w:b/>
                <w:bCs/>
                <w:sz w:val="20"/>
                <w:szCs w:val="22"/>
              </w:rPr>
              <w:t>Objeto del contrato:</w:t>
            </w:r>
            <w:r>
              <w:rPr>
                <w:rFonts w:ascii="Arial" w:hAnsi="Arial" w:cs="Arial"/>
                <w:b/>
                <w:bCs/>
                <w:sz w:val="20"/>
                <w:szCs w:val="22"/>
              </w:rPr>
              <w:t xml:space="preserve"> </w:t>
            </w:r>
            <w:r w:rsidRPr="00FD2826">
              <w:rPr>
                <w:rFonts w:ascii="Arial" w:hAnsi="Arial" w:cs="Arial"/>
                <w:bCs/>
                <w:noProof/>
                <w:sz w:val="20"/>
                <w:szCs w:val="22"/>
              </w:rPr>
              <w:t>PRESTAR LOS SERVICIOS COMO PROFESIONAL EN LA SECRETARIA DE AMBIENTE Y DESARROLLO SOSTENIBLE, CON EL FIN DE APOYAR  LA REALIZACION DE LAS ACTIVIDADES ASOCIADAS AL PROYECTOIMPLEMENTACIÓN DE LA POLÍTICA PÚBLICA DE PROTECCIÓN ANIMAL DEL DEPARTAMENTO DEL VALLE DEL CAUCA - UN VALLE ANIMALISTA</w:t>
            </w:r>
            <w:r>
              <w:rPr>
                <w:rFonts w:ascii="Arial" w:hAnsi="Arial" w:cs="Arial"/>
                <w:bCs/>
                <w:sz w:val="20"/>
                <w:szCs w:val="22"/>
              </w:rPr>
              <w:t>.</w:t>
            </w:r>
          </w:p>
          <w:p w14:paraId="5EED8EC3" w14:textId="28C43316" w:rsidR="007A6D9A" w:rsidRPr="00CB2A8A" w:rsidRDefault="007A6D9A">
            <w:pPr>
              <w:spacing w:line="276" w:lineRule="auto"/>
              <w:jc w:val="both"/>
              <w:rPr>
                <w:rFonts w:ascii="Arial" w:hAnsi="Arial" w:cs="Arial"/>
                <w:bCs/>
                <w:sz w:val="20"/>
                <w:szCs w:val="22"/>
              </w:rPr>
            </w:pPr>
          </w:p>
        </w:tc>
      </w:tr>
    </w:tbl>
    <w:p w14:paraId="175B8B85" w14:textId="77777777" w:rsidR="00391680" w:rsidRPr="00CB2A8A" w:rsidRDefault="00391680">
      <w:pPr>
        <w:rPr>
          <w:rFonts w:ascii="Arial" w:hAnsi="Arial" w:cs="Arial"/>
          <w:sz w:val="20"/>
          <w:szCs w:val="22"/>
        </w:rPr>
      </w:pPr>
    </w:p>
    <w:tbl>
      <w:tblPr>
        <w:tblW w:w="10034"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1714"/>
        <w:gridCol w:w="8320"/>
      </w:tblGrid>
      <w:tr w:rsidR="00391680" w:rsidRPr="00206360" w14:paraId="01BD68F6" w14:textId="77777777" w:rsidTr="00BF6D95">
        <w:trPr>
          <w:trHeight w:val="513"/>
        </w:trPr>
        <w:tc>
          <w:tcPr>
            <w:tcW w:w="1714" w:type="dxa"/>
            <w:tcBorders>
              <w:bottom w:val="single" w:sz="4" w:space="0" w:color="C0C0C0"/>
              <w:right w:val="single" w:sz="4" w:space="0" w:color="C0C0C0"/>
            </w:tcBorders>
            <w:tcMar>
              <w:top w:w="15" w:type="dxa"/>
              <w:left w:w="70" w:type="dxa"/>
              <w:bottom w:w="15" w:type="dxa"/>
              <w:right w:w="70" w:type="dxa"/>
            </w:tcMar>
            <w:vAlign w:val="center"/>
            <w:hideMark/>
          </w:tcPr>
          <w:p w14:paraId="2E042B49" w14:textId="77777777" w:rsidR="00391680" w:rsidRPr="00206360" w:rsidRDefault="00391680">
            <w:pPr>
              <w:rPr>
                <w:rFonts w:ascii="Arial" w:hAnsi="Arial" w:cs="Arial"/>
                <w:sz w:val="22"/>
                <w:szCs w:val="22"/>
              </w:rPr>
            </w:pPr>
            <w:r w:rsidRPr="00206360">
              <w:rPr>
                <w:rFonts w:ascii="Arial" w:hAnsi="Arial" w:cs="Arial"/>
                <w:b/>
                <w:bCs/>
                <w:sz w:val="22"/>
                <w:szCs w:val="22"/>
              </w:rPr>
              <w:t>Supervisor:</w:t>
            </w:r>
          </w:p>
        </w:tc>
        <w:tc>
          <w:tcPr>
            <w:tcW w:w="8320" w:type="dxa"/>
            <w:tcBorders>
              <w:left w:val="single" w:sz="4" w:space="0" w:color="C0C0C0"/>
              <w:bottom w:val="single" w:sz="4" w:space="0" w:color="C0C0C0"/>
            </w:tcBorders>
            <w:tcMar>
              <w:top w:w="15" w:type="dxa"/>
              <w:left w:w="70" w:type="dxa"/>
              <w:bottom w:w="15" w:type="dxa"/>
              <w:right w:w="70" w:type="dxa"/>
            </w:tcMar>
            <w:vAlign w:val="center"/>
            <w:hideMark/>
          </w:tcPr>
          <w:p w14:paraId="70FD4B4F" w14:textId="77777777" w:rsidR="00391680" w:rsidRPr="006A27BB" w:rsidRDefault="00391680">
            <w:pPr>
              <w:rPr>
                <w:rFonts w:ascii="Arial" w:hAnsi="Arial" w:cs="Arial"/>
                <w:b/>
                <w:sz w:val="22"/>
                <w:szCs w:val="22"/>
              </w:rPr>
            </w:pPr>
            <w:r w:rsidRPr="00FD2826">
              <w:rPr>
                <w:rFonts w:ascii="Arial" w:hAnsi="Arial" w:cs="Arial"/>
                <w:b/>
                <w:noProof/>
                <w:sz w:val="22"/>
                <w:szCs w:val="22"/>
              </w:rPr>
              <w:t>LIZETH JOHANA PARRA GONZALEZ</w:t>
            </w:r>
          </w:p>
          <w:p w14:paraId="403F13F4" w14:textId="77777777" w:rsidR="00391680" w:rsidRPr="00206360" w:rsidRDefault="00391680">
            <w:pPr>
              <w:rPr>
                <w:rFonts w:ascii="Arial" w:hAnsi="Arial" w:cs="Arial"/>
                <w:sz w:val="22"/>
                <w:szCs w:val="22"/>
              </w:rPr>
            </w:pPr>
            <w:r w:rsidRPr="00FD2826">
              <w:rPr>
                <w:rFonts w:ascii="Arial" w:hAnsi="Arial" w:cs="Arial"/>
                <w:noProof/>
                <w:sz w:val="22"/>
                <w:szCs w:val="22"/>
              </w:rPr>
              <w:t>Subsecretaria de Protección y Bienestar Animal</w:t>
            </w:r>
          </w:p>
          <w:p w14:paraId="4EED5407" w14:textId="77777777" w:rsidR="00391680" w:rsidRPr="00206360" w:rsidRDefault="00391680">
            <w:pPr>
              <w:rPr>
                <w:rFonts w:ascii="Arial" w:hAnsi="Arial" w:cs="Arial"/>
                <w:sz w:val="22"/>
                <w:szCs w:val="22"/>
              </w:rPr>
            </w:pPr>
            <w:r w:rsidRPr="00206360">
              <w:rPr>
                <w:rFonts w:ascii="Arial" w:hAnsi="Arial" w:cs="Arial"/>
                <w:sz w:val="22"/>
                <w:szCs w:val="22"/>
              </w:rPr>
              <w:t xml:space="preserve">C.C. </w:t>
            </w:r>
            <w:r>
              <w:rPr>
                <w:rFonts w:ascii="Arial" w:eastAsia="Arial" w:hAnsi="Arial" w:cs="Arial"/>
                <w:noProof/>
                <w:sz w:val="22"/>
                <w:szCs w:val="22"/>
              </w:rPr>
              <w:t>1.144.041.382</w:t>
            </w:r>
            <w:r w:rsidRPr="00206360">
              <w:rPr>
                <w:rFonts w:ascii="Arial" w:hAnsi="Arial" w:cs="Arial"/>
                <w:sz w:val="22"/>
                <w:szCs w:val="22"/>
              </w:rPr>
              <w:t>; Teléfono:</w:t>
            </w:r>
            <w:r>
              <w:rPr>
                <w:rFonts w:ascii="Arial" w:hAnsi="Arial" w:cs="Arial"/>
                <w:sz w:val="22"/>
                <w:szCs w:val="22"/>
              </w:rPr>
              <w:t xml:space="preserve"> 3188990930</w:t>
            </w:r>
          </w:p>
        </w:tc>
      </w:tr>
      <w:tr w:rsidR="00391680" w:rsidRPr="00206360" w14:paraId="234D6EF2" w14:textId="77777777" w:rsidTr="00BF6D95">
        <w:trPr>
          <w:trHeight w:val="1019"/>
        </w:trPr>
        <w:tc>
          <w:tcPr>
            <w:tcW w:w="1714" w:type="dxa"/>
            <w:tcBorders>
              <w:top w:val="single" w:sz="4" w:space="0" w:color="C0C0C0"/>
              <w:right w:val="single" w:sz="4" w:space="0" w:color="C0C0C0"/>
            </w:tcBorders>
            <w:tcMar>
              <w:top w:w="15" w:type="dxa"/>
              <w:left w:w="70" w:type="dxa"/>
              <w:bottom w:w="15" w:type="dxa"/>
              <w:right w:w="70" w:type="dxa"/>
            </w:tcMar>
            <w:vAlign w:val="center"/>
            <w:hideMark/>
          </w:tcPr>
          <w:p w14:paraId="5A7065BB" w14:textId="77777777" w:rsidR="00391680" w:rsidRPr="00206360" w:rsidRDefault="00391680">
            <w:pPr>
              <w:rPr>
                <w:rFonts w:ascii="Arial" w:hAnsi="Arial" w:cs="Arial"/>
                <w:sz w:val="22"/>
                <w:szCs w:val="22"/>
              </w:rPr>
            </w:pPr>
            <w:r w:rsidRPr="00206360">
              <w:rPr>
                <w:rFonts w:ascii="Arial" w:hAnsi="Arial" w:cs="Arial"/>
                <w:b/>
                <w:bCs/>
                <w:sz w:val="22"/>
                <w:szCs w:val="22"/>
              </w:rPr>
              <w:t>Contratista:</w:t>
            </w:r>
          </w:p>
        </w:tc>
        <w:tc>
          <w:tcPr>
            <w:tcW w:w="8320" w:type="dxa"/>
            <w:tcBorders>
              <w:top w:val="single" w:sz="4" w:space="0" w:color="C0C0C0"/>
              <w:left w:val="single" w:sz="4" w:space="0" w:color="C0C0C0"/>
            </w:tcBorders>
            <w:tcMar>
              <w:top w:w="15" w:type="dxa"/>
              <w:left w:w="70" w:type="dxa"/>
              <w:bottom w:w="15" w:type="dxa"/>
              <w:right w:w="70" w:type="dxa"/>
            </w:tcMar>
            <w:vAlign w:val="center"/>
            <w:hideMark/>
          </w:tcPr>
          <w:p w14:paraId="24FB91E7" w14:textId="77777777" w:rsidR="00391680" w:rsidRPr="009D3980" w:rsidRDefault="00391680">
            <w:pPr>
              <w:rPr>
                <w:rFonts w:ascii="Arial" w:hAnsi="Arial" w:cs="Arial"/>
                <w:b/>
                <w:sz w:val="22"/>
                <w:szCs w:val="22"/>
              </w:rPr>
            </w:pPr>
            <w:r w:rsidRPr="00FD2826">
              <w:rPr>
                <w:rFonts w:ascii="Arial" w:hAnsi="Arial" w:cs="Arial"/>
                <w:b/>
                <w:noProof/>
                <w:sz w:val="22"/>
                <w:szCs w:val="22"/>
              </w:rPr>
              <w:t>ANA MARIA GONZALEZ ROJAS</w:t>
            </w:r>
          </w:p>
          <w:p w14:paraId="621902AA" w14:textId="77777777" w:rsidR="00391680" w:rsidRPr="009D3980" w:rsidRDefault="00391680">
            <w:pPr>
              <w:rPr>
                <w:rFonts w:ascii="Arial" w:hAnsi="Arial" w:cs="Arial"/>
                <w:sz w:val="22"/>
                <w:szCs w:val="22"/>
              </w:rPr>
            </w:pPr>
            <w:r w:rsidRPr="009D3980">
              <w:rPr>
                <w:rFonts w:ascii="Arial" w:hAnsi="Arial" w:cs="Arial"/>
                <w:sz w:val="22"/>
                <w:szCs w:val="22"/>
              </w:rPr>
              <w:t xml:space="preserve">Ubicación: </w:t>
            </w:r>
            <w:r w:rsidRPr="00FD2826">
              <w:rPr>
                <w:rFonts w:ascii="Arial" w:hAnsi="Arial" w:cs="Arial"/>
                <w:noProof/>
                <w:sz w:val="22"/>
                <w:szCs w:val="22"/>
              </w:rPr>
              <w:t>BUGALAGRANDE</w:t>
            </w:r>
          </w:p>
          <w:p w14:paraId="748812FD" w14:textId="77777777" w:rsidR="00391680" w:rsidRPr="00206360" w:rsidRDefault="00391680">
            <w:pPr>
              <w:rPr>
                <w:rFonts w:ascii="Arial" w:hAnsi="Arial" w:cs="Arial"/>
                <w:sz w:val="22"/>
                <w:szCs w:val="22"/>
              </w:rPr>
            </w:pPr>
            <w:r w:rsidRPr="009D3980">
              <w:rPr>
                <w:rFonts w:ascii="Arial" w:hAnsi="Arial" w:cs="Arial"/>
                <w:sz w:val="22"/>
                <w:szCs w:val="22"/>
              </w:rPr>
              <w:t>C.C.</w:t>
            </w:r>
            <w:r>
              <w:rPr>
                <w:rFonts w:ascii="Arial" w:eastAsia="Arial" w:hAnsi="Arial" w:cs="Arial"/>
                <w:noProof/>
                <w:sz w:val="22"/>
                <w:szCs w:val="22"/>
              </w:rPr>
              <w:t>1.113.036.799</w:t>
            </w:r>
            <w:r w:rsidRPr="009D3980">
              <w:rPr>
                <w:rFonts w:ascii="Arial" w:hAnsi="Arial" w:cs="Arial"/>
                <w:sz w:val="22"/>
                <w:szCs w:val="22"/>
              </w:rPr>
              <w:t xml:space="preserve">; Teléfono: </w:t>
            </w:r>
            <w:r w:rsidRPr="00FD2826">
              <w:rPr>
                <w:rFonts w:ascii="Arial" w:hAnsi="Arial" w:cs="Arial"/>
                <w:noProof/>
                <w:sz w:val="22"/>
                <w:szCs w:val="22"/>
              </w:rPr>
              <w:t>3147420495</w:t>
            </w:r>
          </w:p>
        </w:tc>
      </w:tr>
    </w:tbl>
    <w:p w14:paraId="6CA5F747" w14:textId="77777777" w:rsidR="00391680" w:rsidRDefault="00391680">
      <w:pPr>
        <w:rPr>
          <w:rFonts w:ascii="Arial" w:hAnsi="Arial" w:cs="Arial"/>
          <w:sz w:val="22"/>
          <w:szCs w:val="22"/>
        </w:rPr>
      </w:pPr>
    </w:p>
    <w:p w14:paraId="360C55EE" w14:textId="77777777" w:rsidR="00391680" w:rsidRDefault="00391680">
      <w:pPr>
        <w:rPr>
          <w:rFonts w:ascii="Arial" w:hAnsi="Arial" w:cs="Arial"/>
          <w:sz w:val="22"/>
          <w:szCs w:val="22"/>
        </w:rPr>
      </w:pPr>
    </w:p>
    <w:p w14:paraId="1C4A39D4" w14:textId="77777777" w:rsidR="00391680" w:rsidRDefault="00391680">
      <w:pPr>
        <w:rPr>
          <w:rFonts w:ascii="Arial" w:hAnsi="Arial" w:cs="Arial"/>
          <w:sz w:val="22"/>
          <w:szCs w:val="22"/>
        </w:rPr>
      </w:pPr>
    </w:p>
    <w:p w14:paraId="5C9B1E52" w14:textId="77777777" w:rsidR="002159C6" w:rsidRDefault="002159C6">
      <w:pPr>
        <w:rPr>
          <w:rFonts w:ascii="Arial" w:hAnsi="Arial" w:cs="Arial"/>
          <w:sz w:val="22"/>
          <w:szCs w:val="22"/>
        </w:rPr>
      </w:pPr>
    </w:p>
    <w:p w14:paraId="4FD8A413" w14:textId="77777777" w:rsidR="002159C6" w:rsidRPr="00206360" w:rsidRDefault="002159C6">
      <w:pPr>
        <w:rPr>
          <w:rFonts w:ascii="Arial" w:hAnsi="Arial" w:cs="Arial"/>
          <w:sz w:val="22"/>
          <w:szCs w:val="22"/>
        </w:rPr>
      </w:pPr>
    </w:p>
    <w:tbl>
      <w:tblPr>
        <w:tblW w:w="10201" w:type="dxa"/>
        <w:tblCellMar>
          <w:top w:w="15" w:type="dxa"/>
          <w:left w:w="15" w:type="dxa"/>
          <w:bottom w:w="15" w:type="dxa"/>
          <w:right w:w="15" w:type="dxa"/>
        </w:tblCellMar>
        <w:tblLook w:val="04A0" w:firstRow="1" w:lastRow="0" w:firstColumn="1" w:lastColumn="0" w:noHBand="0" w:noVBand="1"/>
      </w:tblPr>
      <w:tblGrid>
        <w:gridCol w:w="1987"/>
        <w:gridCol w:w="7327"/>
        <w:gridCol w:w="887"/>
      </w:tblGrid>
      <w:tr w:rsidR="00391680" w:rsidRPr="00206360" w14:paraId="21D13A24" w14:textId="77777777" w:rsidTr="00EE4BF2">
        <w:trPr>
          <w:trHeight w:val="257"/>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6994AA3"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OBJETIVO DEL INFORME</w:t>
            </w:r>
          </w:p>
        </w:tc>
      </w:tr>
      <w:tr w:rsidR="00391680" w:rsidRPr="00206360" w14:paraId="6C856DEF" w14:textId="77777777" w:rsidTr="00EE4BF2">
        <w:trPr>
          <w:trHeight w:val="1191"/>
        </w:trPr>
        <w:tc>
          <w:tcPr>
            <w:tcW w:w="10201"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25493B8" w14:textId="419850EF" w:rsidR="00391680" w:rsidRDefault="00391680">
            <w:pPr>
              <w:jc w:val="both"/>
              <w:rPr>
                <w:rFonts w:ascii="Arial" w:hAnsi="Arial" w:cs="Arial"/>
                <w:sz w:val="22"/>
                <w:szCs w:val="22"/>
              </w:rPr>
            </w:pPr>
            <w:r w:rsidRPr="00F32AFF">
              <w:rPr>
                <w:rFonts w:ascii="Arial" w:hAnsi="Arial" w:cs="Arial"/>
                <w:sz w:val="22"/>
                <w:szCs w:val="22"/>
              </w:rPr>
              <w:t>Este Informe tiene como objetivo dejar constancia del cumplimiento del cronograma de actividades y plan de trabajo presentado en</w:t>
            </w:r>
            <w:r w:rsidRPr="00F32AFF">
              <w:rPr>
                <w:rFonts w:ascii="Arial" w:hAnsi="Arial" w:cs="Arial"/>
                <w:b/>
                <w:bCs/>
                <w:sz w:val="22"/>
                <w:szCs w:val="22"/>
              </w:rPr>
              <w:t xml:space="preserve"> </w:t>
            </w:r>
            <w:r w:rsidR="002159C6">
              <w:rPr>
                <w:rFonts w:ascii="Arial" w:hAnsi="Arial" w:cs="Arial"/>
                <w:b/>
                <w:bCs/>
                <w:sz w:val="22"/>
                <w:szCs w:val="22"/>
              </w:rPr>
              <w:t>MAYO</w:t>
            </w:r>
            <w:r w:rsidR="00F32AFF">
              <w:rPr>
                <w:rFonts w:ascii="Arial" w:hAnsi="Arial" w:cs="Arial"/>
                <w:b/>
                <w:bCs/>
                <w:sz w:val="22"/>
                <w:szCs w:val="22"/>
              </w:rPr>
              <w:t xml:space="preserve"> </w:t>
            </w:r>
            <w:r w:rsidRPr="00F32AFF">
              <w:rPr>
                <w:rFonts w:ascii="Arial" w:hAnsi="Arial" w:cs="Arial"/>
                <w:b/>
                <w:bCs/>
                <w:sz w:val="22"/>
                <w:szCs w:val="22"/>
              </w:rPr>
              <w:t>DE 2026</w:t>
            </w:r>
            <w:r w:rsidRPr="00F32AFF">
              <w:rPr>
                <w:rFonts w:ascii="Arial" w:hAnsi="Arial" w:cs="Arial"/>
                <w:sz w:val="22"/>
                <w:szCs w:val="22"/>
              </w:rPr>
              <w:t xml:space="preserve"> por lo que se concluye que, las obligaciones contractuales durante </w:t>
            </w:r>
            <w:r w:rsidR="002159C6">
              <w:rPr>
                <w:rFonts w:ascii="Arial" w:hAnsi="Arial" w:cs="Arial"/>
                <w:b/>
                <w:bCs/>
                <w:sz w:val="22"/>
                <w:szCs w:val="22"/>
              </w:rPr>
              <w:t>MAYO</w:t>
            </w:r>
            <w:r w:rsidR="002159C6" w:rsidRPr="00F32AFF">
              <w:rPr>
                <w:rFonts w:ascii="Arial" w:hAnsi="Arial" w:cs="Arial"/>
                <w:b/>
                <w:bCs/>
                <w:sz w:val="22"/>
                <w:szCs w:val="22"/>
              </w:rPr>
              <w:t xml:space="preserve"> </w:t>
            </w:r>
            <w:r w:rsidRPr="00F32AFF">
              <w:rPr>
                <w:rFonts w:ascii="Arial" w:hAnsi="Arial" w:cs="Arial"/>
                <w:b/>
                <w:bCs/>
                <w:sz w:val="22"/>
                <w:szCs w:val="22"/>
              </w:rPr>
              <w:t>DE 2026</w:t>
            </w:r>
            <w:r w:rsidRPr="00F32AFF">
              <w:rPr>
                <w:rFonts w:ascii="Arial" w:hAnsi="Arial" w:cs="Arial"/>
                <w:sz w:val="22"/>
                <w:szCs w:val="22"/>
              </w:rPr>
              <w:t xml:space="preserve"> fueron cumplidas a cabalidad y recibidas a entera satisfacción por el departamento del Valle del Cauca y la Secretaría de Ambiente y Desarrollo Sostenible.</w:t>
            </w:r>
          </w:p>
          <w:p w14:paraId="72B03245" w14:textId="78C1A8EB" w:rsidR="007A6D9A" w:rsidRPr="00F32AFF" w:rsidRDefault="007A6D9A">
            <w:pPr>
              <w:jc w:val="both"/>
              <w:rPr>
                <w:rFonts w:ascii="Arial" w:hAnsi="Arial" w:cs="Arial"/>
                <w:sz w:val="22"/>
                <w:szCs w:val="22"/>
              </w:rPr>
            </w:pPr>
          </w:p>
        </w:tc>
      </w:tr>
      <w:tr w:rsidR="00391680" w:rsidRPr="00206360" w14:paraId="439E2534" w14:textId="77777777" w:rsidTr="00F311E7">
        <w:trPr>
          <w:trHeight w:val="552"/>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5D7672E" w14:textId="77777777" w:rsidR="00391680" w:rsidRPr="00206360" w:rsidRDefault="00391680">
            <w:pPr>
              <w:rPr>
                <w:rFonts w:ascii="Arial" w:hAnsi="Arial" w:cs="Arial"/>
                <w:sz w:val="22"/>
                <w:szCs w:val="22"/>
              </w:rPr>
            </w:pPr>
            <w:r w:rsidRPr="00206360">
              <w:rPr>
                <w:rFonts w:ascii="Arial" w:hAnsi="Arial" w:cs="Arial"/>
                <w:b/>
                <w:bCs/>
                <w:sz w:val="22"/>
                <w:szCs w:val="22"/>
              </w:rPr>
              <w:t>VERIFICACIÓN DEL CUMPLIMIENTO DE LAS</w:t>
            </w:r>
            <w:r w:rsidRPr="00206360">
              <w:rPr>
                <w:rFonts w:ascii="Arial" w:hAnsi="Arial" w:cs="Arial"/>
                <w:b/>
                <w:bCs/>
                <w:i/>
                <w:iCs/>
                <w:sz w:val="22"/>
                <w:szCs w:val="22"/>
              </w:rPr>
              <w:t xml:space="preserve"> </w:t>
            </w:r>
            <w:r w:rsidRPr="00206360">
              <w:rPr>
                <w:rFonts w:ascii="Arial" w:hAnsi="Arial" w:cs="Arial"/>
                <w:b/>
                <w:bCs/>
                <w:sz w:val="22"/>
                <w:szCs w:val="22"/>
              </w:rPr>
              <w:t>ESPECIFICACIONES, ACTIVIDADES U OBLIGACIONES ESPECÍFICAS CONTEMPLADAS EN EL CONTRATO POR PARTE DEL CONTRATISTA.</w:t>
            </w:r>
          </w:p>
        </w:tc>
      </w:tr>
      <w:tr w:rsidR="00391680" w:rsidRPr="00206360" w14:paraId="40FC8FB5" w14:textId="77777777" w:rsidTr="0046092F">
        <w:trPr>
          <w:trHeight w:val="20"/>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5061F66" w14:textId="77777777" w:rsidR="00391680" w:rsidRPr="00206360" w:rsidRDefault="00391680">
            <w:pPr>
              <w:rPr>
                <w:rFonts w:ascii="Arial" w:hAnsi="Arial" w:cs="Arial"/>
                <w:sz w:val="22"/>
                <w:szCs w:val="22"/>
              </w:rPr>
            </w:pPr>
            <w:r w:rsidRPr="00206360">
              <w:rPr>
                <w:rFonts w:ascii="Arial" w:hAnsi="Arial" w:cs="Arial"/>
                <w:b/>
                <w:bCs/>
                <w:sz w:val="22"/>
                <w:szCs w:val="22"/>
              </w:rPr>
              <w:t>Especificaciones, Actividades u Obligaciones Específicas Contractuales.</w:t>
            </w:r>
          </w:p>
          <w:p w14:paraId="76EF47EB" w14:textId="77777777" w:rsidR="00391680" w:rsidRPr="00206360" w:rsidRDefault="00391680">
            <w:pPr>
              <w:rPr>
                <w:rFonts w:ascii="Arial" w:hAnsi="Arial" w:cs="Arial"/>
                <w:b/>
                <w:bCs/>
                <w:sz w:val="22"/>
                <w:szCs w:val="22"/>
              </w:rPr>
            </w:pP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4A70798" w14:textId="11B3E239" w:rsidR="00391680" w:rsidRPr="00206360" w:rsidRDefault="00391680" w:rsidP="00A0790B">
            <w:pPr>
              <w:jc w:val="both"/>
              <w:rPr>
                <w:rFonts w:ascii="Arial" w:hAnsi="Arial" w:cs="Arial"/>
                <w:sz w:val="22"/>
                <w:szCs w:val="22"/>
              </w:rPr>
            </w:pPr>
            <w:r w:rsidRPr="00FD2826">
              <w:rPr>
                <w:rFonts w:ascii="Arial" w:hAnsi="Arial" w:cs="Arial"/>
                <w:noProof/>
                <w:sz w:val="22"/>
                <w:szCs w:val="22"/>
              </w:rPr>
              <w:t>1. Planificar, liderar y ejecutar la estrategia de Atención Primaria en Salud Animal, realizando la orientación técnica requerida, la gestión, consolidación y análisis de la información. 2. Diseñar, coordinar y programar jornadas de atención integral para animales en situación de vulnerabilidad, asegurando la correcta articulación con los actores institucionales y comunitarios, y el estricto cumplimiento de los protocolos técnicos y sanitarios definidos por la Subsecretaría de Protección y Bienestar Animal. 3. Acompañar directamente las actividades desarrolladas durante las jornadas, garantizando la calidad del servicio, la correcta aplicación de los procedimientos y el bienestar de los animales atendidos. 4. Elaborar informes técnicos mensuales y reportes especiales, que incluyan estadísticas consolidadas, análisis cualitativo y cuantitativo de la estrategia donde se describan cumplimientos, jornadas ejecutadas, identificación de necesidades, recomendaciones operativas y propuestas de mejora continua. 5. Liderar los procesos de educación, sensibilización y orientación a la comunidad, promoviendo el bienestar animal a través de la tenencia responsable, la prevención de enfermedades y el respeto por el bienestar animal. 6. Participar en las actividades en el marco del Modelo Integrado de Planeación y Gestión – MIPG, así como la aplicación de sus políticas, dimensiones y lineamientos. 7. Ejecutar las demás actividades que le asigne el supervisor del contrato, necesarias para el cumplimiento del objeto contractual.</w:t>
            </w:r>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26DB2A90" w14:textId="77777777" w:rsidR="00391680" w:rsidRPr="00206360" w:rsidRDefault="00391680">
            <w:pPr>
              <w:rPr>
                <w:rFonts w:ascii="Arial" w:hAnsi="Arial" w:cs="Arial"/>
                <w:sz w:val="22"/>
                <w:szCs w:val="22"/>
              </w:rPr>
            </w:pPr>
          </w:p>
        </w:tc>
      </w:tr>
      <w:tr w:rsidR="00391680" w:rsidRPr="00206360" w14:paraId="7A8CE35F" w14:textId="77777777" w:rsidTr="0046092F">
        <w:trPr>
          <w:trHeight w:val="638"/>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21F1D7" w14:textId="77777777" w:rsidR="00391680" w:rsidRPr="00206360" w:rsidRDefault="00391680">
            <w:pPr>
              <w:rPr>
                <w:rFonts w:ascii="Arial" w:hAnsi="Arial" w:cs="Arial"/>
                <w:sz w:val="22"/>
                <w:szCs w:val="22"/>
              </w:rPr>
            </w:pPr>
            <w:r w:rsidRPr="00206360">
              <w:rPr>
                <w:rFonts w:ascii="Arial" w:hAnsi="Arial" w:cs="Arial"/>
                <w:b/>
                <w:bCs/>
                <w:sz w:val="22"/>
                <w:szCs w:val="22"/>
              </w:rPr>
              <w:t>Porcentaje de Cumplimiento</w:t>
            </w: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5478BD7" w14:textId="6CDF460D" w:rsidR="00391680" w:rsidRPr="00206360" w:rsidRDefault="00391680">
            <w:pPr>
              <w:jc w:val="both"/>
              <w:rPr>
                <w:rFonts w:ascii="Arial" w:hAnsi="Arial" w:cs="Arial"/>
                <w:b/>
                <w:bCs/>
                <w:sz w:val="22"/>
                <w:szCs w:val="22"/>
              </w:rPr>
            </w:pPr>
            <w:r w:rsidRPr="00206360">
              <w:rPr>
                <w:rFonts w:ascii="Arial" w:hAnsi="Arial" w:cs="Arial"/>
                <w:sz w:val="22"/>
                <w:szCs w:val="22"/>
              </w:rPr>
              <w:t>Porcentaje de cumplimiento de las especificaciones, actividades u obligaciones específicas contractuales de acuerdo a lo programado en el plan de trabajo del mes de</w:t>
            </w:r>
            <w:r w:rsidRPr="00206360">
              <w:rPr>
                <w:rFonts w:ascii="Arial" w:hAnsi="Arial" w:cs="Arial"/>
                <w:b/>
                <w:bCs/>
                <w:sz w:val="22"/>
                <w:szCs w:val="22"/>
              </w:rPr>
              <w:t xml:space="preserve"> </w:t>
            </w:r>
            <w:r w:rsidR="002159C6">
              <w:rPr>
                <w:rFonts w:ascii="Arial" w:hAnsi="Arial" w:cs="Arial"/>
                <w:b/>
                <w:bCs/>
                <w:sz w:val="22"/>
                <w:szCs w:val="22"/>
              </w:rPr>
              <w:t>MAYO</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b/>
                <w:bCs/>
                <w:sz w:val="22"/>
                <w:szCs w:val="22"/>
              </w:rPr>
              <w:t xml:space="preserve">: </w:t>
            </w:r>
          </w:p>
          <w:p w14:paraId="74CC7C90" w14:textId="2E7991F8" w:rsidR="009A1538" w:rsidRPr="00206360" w:rsidRDefault="00391680" w:rsidP="009A1538">
            <w:pPr>
              <w:jc w:val="both"/>
              <w:rPr>
                <w:rFonts w:ascii="Arial" w:hAnsi="Arial" w:cs="Arial"/>
                <w:sz w:val="22"/>
                <w:szCs w:val="22"/>
              </w:rPr>
            </w:pPr>
            <w:r w:rsidRPr="00206360">
              <w:rPr>
                <w:rFonts w:ascii="Arial" w:hAnsi="Arial" w:cs="Arial"/>
                <w:sz w:val="22"/>
                <w:szCs w:val="22"/>
              </w:rPr>
              <w:t>Porcentaje de cumplimiento de las especificaciones, actividades u obligaciones específicas contractuales en lo transcurrido en la vigencia del contrato de conformidad con lo acordado en el mismo</w:t>
            </w:r>
            <w:r w:rsidR="009A1538">
              <w:rPr>
                <w:rFonts w:ascii="Arial" w:hAnsi="Arial" w:cs="Arial"/>
                <w:sz w:val="22"/>
                <w:szCs w:val="22"/>
              </w:rPr>
              <w:t xml:space="preserve">. </w:t>
            </w:r>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3D388C3" w14:textId="77777777" w:rsidR="00391680" w:rsidRPr="00206360" w:rsidRDefault="00391680">
            <w:pPr>
              <w:rPr>
                <w:rFonts w:ascii="Arial" w:hAnsi="Arial" w:cs="Arial"/>
                <w:b/>
                <w:bCs/>
                <w:sz w:val="22"/>
                <w:szCs w:val="22"/>
              </w:rPr>
            </w:pPr>
          </w:p>
          <w:p w14:paraId="453282C5" w14:textId="77777777" w:rsidR="00391680" w:rsidRPr="00206360" w:rsidRDefault="00391680">
            <w:pPr>
              <w:rPr>
                <w:rFonts w:ascii="Arial" w:hAnsi="Arial" w:cs="Arial"/>
                <w:sz w:val="22"/>
                <w:szCs w:val="22"/>
              </w:rPr>
            </w:pPr>
            <w:r w:rsidRPr="00206360">
              <w:rPr>
                <w:rFonts w:ascii="Arial" w:hAnsi="Arial" w:cs="Arial"/>
                <w:b/>
                <w:bCs/>
                <w:sz w:val="22"/>
                <w:szCs w:val="22"/>
              </w:rPr>
              <w:t>100%</w:t>
            </w:r>
          </w:p>
          <w:p w14:paraId="3DCFA8EB" w14:textId="77777777" w:rsidR="00391680" w:rsidRPr="00206360" w:rsidRDefault="00391680">
            <w:pPr>
              <w:rPr>
                <w:rFonts w:ascii="Arial" w:hAnsi="Arial" w:cs="Arial"/>
                <w:b/>
                <w:bCs/>
                <w:sz w:val="22"/>
                <w:szCs w:val="22"/>
              </w:rPr>
            </w:pPr>
          </w:p>
          <w:p w14:paraId="629001AE" w14:textId="77777777" w:rsidR="00391680" w:rsidRPr="00206360" w:rsidRDefault="00391680">
            <w:pPr>
              <w:rPr>
                <w:rFonts w:ascii="Arial" w:hAnsi="Arial" w:cs="Arial"/>
                <w:sz w:val="22"/>
                <w:szCs w:val="22"/>
              </w:rPr>
            </w:pPr>
          </w:p>
          <w:p w14:paraId="499D66E6" w14:textId="77777777" w:rsidR="00391680" w:rsidRPr="00206360" w:rsidRDefault="00391680">
            <w:pPr>
              <w:rPr>
                <w:rFonts w:ascii="Arial" w:hAnsi="Arial" w:cs="Arial"/>
                <w:sz w:val="22"/>
                <w:szCs w:val="22"/>
              </w:rPr>
            </w:pPr>
          </w:p>
          <w:p w14:paraId="3681549B" w14:textId="1A58F86C" w:rsidR="00391680" w:rsidRPr="007F5D72" w:rsidRDefault="002159C6" w:rsidP="007F5D72">
            <w:pPr>
              <w:spacing w:line="360" w:lineRule="auto"/>
              <w:rPr>
                <w:rFonts w:ascii="Arial" w:hAnsi="Arial" w:cs="Arial"/>
                <w:b/>
                <w:sz w:val="22"/>
                <w:szCs w:val="22"/>
              </w:rPr>
            </w:pPr>
            <w:r>
              <w:rPr>
                <w:rFonts w:ascii="Arial" w:hAnsi="Arial" w:cs="Arial"/>
                <w:b/>
                <w:sz w:val="22"/>
                <w:szCs w:val="22"/>
              </w:rPr>
              <w:t>8</w:t>
            </w:r>
            <w:r w:rsidR="009A1538">
              <w:rPr>
                <w:rFonts w:ascii="Arial" w:hAnsi="Arial" w:cs="Arial"/>
                <w:b/>
                <w:sz w:val="22"/>
                <w:szCs w:val="22"/>
              </w:rPr>
              <w:t>3,33</w:t>
            </w:r>
            <w:r w:rsidR="00391680" w:rsidRPr="007F5D72">
              <w:rPr>
                <w:rFonts w:ascii="Arial" w:hAnsi="Arial" w:cs="Arial"/>
                <w:b/>
                <w:sz w:val="22"/>
                <w:szCs w:val="22"/>
              </w:rPr>
              <w:t>%</w:t>
            </w:r>
          </w:p>
          <w:p w14:paraId="1A9789FD" w14:textId="77777777" w:rsidR="00391680" w:rsidRPr="00206360" w:rsidRDefault="00391680">
            <w:pPr>
              <w:rPr>
                <w:rFonts w:ascii="Arial" w:hAnsi="Arial" w:cs="Arial"/>
                <w:sz w:val="22"/>
                <w:szCs w:val="22"/>
              </w:rPr>
            </w:pPr>
          </w:p>
          <w:p w14:paraId="429573EB" w14:textId="77777777" w:rsidR="00391680" w:rsidRPr="00206360" w:rsidRDefault="00391680">
            <w:pPr>
              <w:rPr>
                <w:rFonts w:ascii="Arial" w:hAnsi="Arial" w:cs="Arial"/>
                <w:sz w:val="22"/>
                <w:szCs w:val="22"/>
              </w:rPr>
            </w:pPr>
          </w:p>
        </w:tc>
      </w:tr>
      <w:tr w:rsidR="00391680" w:rsidRPr="00206360" w14:paraId="53F250A7" w14:textId="77777777" w:rsidTr="0046092F">
        <w:trPr>
          <w:trHeight w:val="431"/>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9FBAE06" w14:textId="77777777" w:rsidR="00391680" w:rsidRPr="00206360" w:rsidRDefault="00391680">
            <w:pPr>
              <w:rPr>
                <w:rFonts w:ascii="Arial" w:hAnsi="Arial" w:cs="Arial"/>
                <w:sz w:val="22"/>
                <w:szCs w:val="22"/>
              </w:rPr>
            </w:pPr>
            <w:r w:rsidRPr="00206360">
              <w:rPr>
                <w:rFonts w:ascii="Arial" w:hAnsi="Arial" w:cs="Arial"/>
                <w:b/>
                <w:bCs/>
                <w:sz w:val="22"/>
                <w:szCs w:val="22"/>
              </w:rPr>
              <w:t>Otras consideraciones</w:t>
            </w: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74FCF0F" w14:textId="77777777" w:rsidR="00391680" w:rsidRPr="00206360" w:rsidRDefault="00391680">
            <w:pPr>
              <w:rPr>
                <w:rFonts w:ascii="Arial" w:hAnsi="Arial" w:cs="Arial"/>
                <w:sz w:val="22"/>
                <w:szCs w:val="22"/>
              </w:rPr>
            </w:pPr>
            <w:r w:rsidRPr="00206360">
              <w:rPr>
                <w:rFonts w:ascii="Arial" w:hAnsi="Arial" w:cs="Arial"/>
                <w:sz w:val="22"/>
                <w:szCs w:val="22"/>
              </w:rPr>
              <w:t>Sin novedad</w:t>
            </w:r>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6BC732BC" w14:textId="77777777" w:rsidR="00391680" w:rsidRPr="00206360" w:rsidRDefault="00391680">
            <w:pPr>
              <w:rPr>
                <w:rFonts w:ascii="Arial" w:hAnsi="Arial" w:cs="Arial"/>
                <w:sz w:val="22"/>
                <w:szCs w:val="22"/>
              </w:rPr>
            </w:pPr>
          </w:p>
        </w:tc>
      </w:tr>
    </w:tbl>
    <w:p w14:paraId="120D0856" w14:textId="77777777" w:rsidR="00391680" w:rsidRDefault="00391680">
      <w:pPr>
        <w:rPr>
          <w:rFonts w:ascii="Arial" w:hAnsi="Arial" w:cs="Arial"/>
          <w:sz w:val="22"/>
          <w:szCs w:val="22"/>
        </w:rPr>
      </w:pPr>
    </w:p>
    <w:tbl>
      <w:tblPr>
        <w:tblW w:w="9923" w:type="dxa"/>
        <w:tblBorders>
          <w:top w:val="single" w:sz="4" w:space="0" w:color="C0C0C0"/>
          <w:left w:val="single" w:sz="4" w:space="0" w:color="C0C0C0"/>
          <w:bottom w:val="single" w:sz="4" w:space="0" w:color="C0C0C0"/>
          <w:right w:val="single" w:sz="4" w:space="0" w:color="C0C0C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678"/>
        <w:gridCol w:w="1985"/>
        <w:gridCol w:w="3260"/>
      </w:tblGrid>
      <w:tr w:rsidR="00391680" w:rsidRPr="00206360" w14:paraId="0602E62E" w14:textId="77777777">
        <w:trPr>
          <w:trHeight w:val="333"/>
        </w:trPr>
        <w:tc>
          <w:tcPr>
            <w:tcW w:w="9923" w:type="dxa"/>
            <w:gridSpan w:val="3"/>
            <w:tcBorders>
              <w:bottom w:val="single" w:sz="4" w:space="0" w:color="C0C0C0"/>
            </w:tcBorders>
            <w:tcMar>
              <w:top w:w="15" w:type="dxa"/>
              <w:left w:w="70" w:type="dxa"/>
              <w:bottom w:w="15" w:type="dxa"/>
              <w:right w:w="70" w:type="dxa"/>
            </w:tcMar>
            <w:vAlign w:val="center"/>
            <w:hideMark/>
          </w:tcPr>
          <w:p w14:paraId="190593C7"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t>Compromisos adquiridos</w:t>
            </w:r>
          </w:p>
        </w:tc>
      </w:tr>
      <w:tr w:rsidR="00391680" w:rsidRPr="00206360" w14:paraId="61D0D60E" w14:textId="77777777">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8451E9F"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Compromiso</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EB47E2C"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entrega</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7D59319A"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7C82364F" w14:textId="77777777">
        <w:trPr>
          <w:trHeight w:val="333"/>
        </w:trPr>
        <w:tc>
          <w:tcPr>
            <w:tcW w:w="4678" w:type="dxa"/>
            <w:tcBorders>
              <w:top w:val="single" w:sz="4" w:space="0" w:color="C0C0C0"/>
              <w:right w:val="single" w:sz="4" w:space="0" w:color="C0C0C0"/>
            </w:tcBorders>
            <w:tcMar>
              <w:top w:w="15" w:type="dxa"/>
              <w:left w:w="70" w:type="dxa"/>
              <w:bottom w:w="15" w:type="dxa"/>
              <w:right w:w="70" w:type="dxa"/>
            </w:tcMar>
            <w:vAlign w:val="center"/>
            <w:hideMark/>
          </w:tcPr>
          <w:p w14:paraId="23B0D3B2" w14:textId="77777777" w:rsidR="00391680" w:rsidRPr="00206360" w:rsidRDefault="00391680">
            <w:pPr>
              <w:jc w:val="center"/>
              <w:rPr>
                <w:rFonts w:ascii="Arial" w:hAnsi="Arial" w:cs="Arial"/>
                <w:sz w:val="22"/>
                <w:szCs w:val="22"/>
              </w:rPr>
            </w:pPr>
            <w:r w:rsidRPr="00206360">
              <w:rPr>
                <w:rFonts w:ascii="Arial" w:hAnsi="Arial" w:cs="Arial"/>
                <w:b/>
                <w:bCs/>
                <w:sz w:val="22"/>
                <w:szCs w:val="22"/>
              </w:rPr>
              <w:t>Sin novedad</w:t>
            </w: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51B609C3"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4FA15D39" w14:textId="77777777" w:rsidR="00391680" w:rsidRPr="00206360" w:rsidRDefault="00391680">
            <w:pPr>
              <w:jc w:val="center"/>
              <w:rPr>
                <w:rFonts w:ascii="Arial" w:hAnsi="Arial" w:cs="Arial"/>
                <w:b/>
                <w:bCs/>
                <w:sz w:val="22"/>
                <w:szCs w:val="22"/>
              </w:rPr>
            </w:pPr>
          </w:p>
        </w:tc>
      </w:tr>
    </w:tbl>
    <w:p w14:paraId="2A6A7667" w14:textId="77777777" w:rsidR="00391680" w:rsidRPr="00206360" w:rsidRDefault="00391680">
      <w:pPr>
        <w:rPr>
          <w:rFonts w:ascii="Arial" w:hAnsi="Arial" w:cs="Arial"/>
          <w:sz w:val="22"/>
          <w:szCs w:val="22"/>
        </w:rPr>
      </w:pPr>
    </w:p>
    <w:tbl>
      <w:tblPr>
        <w:tblW w:w="9926"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4679"/>
        <w:gridCol w:w="1986"/>
        <w:gridCol w:w="3261"/>
      </w:tblGrid>
      <w:tr w:rsidR="00391680" w:rsidRPr="00206360" w14:paraId="149506EF" w14:textId="77777777" w:rsidTr="00DF1A5B">
        <w:trPr>
          <w:trHeight w:val="333"/>
        </w:trPr>
        <w:tc>
          <w:tcPr>
            <w:tcW w:w="9923" w:type="dxa"/>
            <w:gridSpan w:val="3"/>
            <w:tcMar>
              <w:top w:w="15" w:type="dxa"/>
              <w:left w:w="70" w:type="dxa"/>
              <w:bottom w:w="15" w:type="dxa"/>
              <w:right w:w="70" w:type="dxa"/>
            </w:tcMar>
            <w:vAlign w:val="center"/>
            <w:hideMark/>
          </w:tcPr>
          <w:p w14:paraId="514D1114"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lastRenderedPageBreak/>
              <w:t xml:space="preserve">Prórroga, suspensiones o adiciones     </w:t>
            </w:r>
          </w:p>
        </w:tc>
      </w:tr>
      <w:tr w:rsidR="00391680" w:rsidRPr="00206360" w14:paraId="053C68CE" w14:textId="77777777" w:rsidTr="00DF1A5B">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37AA0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suspensión, prorroga o adiciones</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683D3D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reinicio</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1A63E45C"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1B5D2117" w14:textId="77777777" w:rsidTr="0046092F">
        <w:trPr>
          <w:trHeight w:val="233"/>
        </w:trPr>
        <w:tc>
          <w:tcPr>
            <w:tcW w:w="4678" w:type="dxa"/>
            <w:tcBorders>
              <w:top w:val="single" w:sz="4" w:space="0" w:color="C0C0C0"/>
              <w:right w:val="single" w:sz="4" w:space="0" w:color="C0C0C0"/>
            </w:tcBorders>
            <w:tcMar>
              <w:top w:w="15" w:type="dxa"/>
              <w:left w:w="70" w:type="dxa"/>
              <w:bottom w:w="15" w:type="dxa"/>
              <w:right w:w="70" w:type="dxa"/>
            </w:tcMar>
            <w:vAlign w:val="center"/>
          </w:tcPr>
          <w:p w14:paraId="3D41D295" w14:textId="77777777" w:rsidR="00391680" w:rsidRPr="00206360" w:rsidRDefault="00391680">
            <w:pPr>
              <w:rPr>
                <w:rFonts w:ascii="Arial" w:hAnsi="Arial" w:cs="Arial"/>
                <w:b/>
                <w:bCs/>
                <w:sz w:val="22"/>
                <w:szCs w:val="22"/>
              </w:rPr>
            </w:pP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213870C7"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0D4B432F" w14:textId="77777777" w:rsidR="00391680" w:rsidRPr="00206360" w:rsidRDefault="00391680">
            <w:pPr>
              <w:jc w:val="center"/>
              <w:rPr>
                <w:rFonts w:ascii="Arial" w:hAnsi="Arial" w:cs="Arial"/>
                <w:b/>
                <w:bCs/>
                <w:sz w:val="22"/>
                <w:szCs w:val="22"/>
              </w:rPr>
            </w:pPr>
          </w:p>
        </w:tc>
      </w:tr>
      <w:tr w:rsidR="00391680" w:rsidRPr="00206360" w14:paraId="366244BE" w14:textId="77777777" w:rsidTr="00DF1A5B">
        <w:tblPrEx>
          <w:tblBorders>
            <w:top w:val="none" w:sz="0" w:space="0" w:color="auto"/>
            <w:left w:val="none" w:sz="0" w:space="0" w:color="auto"/>
            <w:bottom w:val="none" w:sz="0" w:space="0" w:color="auto"/>
            <w:right w:val="none" w:sz="0" w:space="0" w:color="auto"/>
          </w:tblBorders>
        </w:tblPrEx>
        <w:trPr>
          <w:trHeight w:val="393"/>
        </w:trPr>
        <w:tc>
          <w:tcPr>
            <w:tcW w:w="9923" w:type="dxa"/>
            <w:gridSpan w:val="3"/>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5ECB3FFA"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FFFFFF"/>
              </w:rPr>
              <w:t>SEGUIMIENTO TÉCNICO O DE EJECUCIÓN.</w:t>
            </w:r>
          </w:p>
        </w:tc>
      </w:tr>
      <w:tr w:rsidR="00391680" w:rsidRPr="00206360" w14:paraId="69F7D72B" w14:textId="77777777" w:rsidTr="00DF1A5B">
        <w:tblPrEx>
          <w:tblBorders>
            <w:top w:val="none" w:sz="0" w:space="0" w:color="auto"/>
            <w:left w:val="none" w:sz="0" w:space="0" w:color="auto"/>
            <w:bottom w:val="none" w:sz="0" w:space="0" w:color="auto"/>
            <w:right w:val="none" w:sz="0" w:space="0" w:color="auto"/>
          </w:tblBorders>
        </w:tblPrEx>
        <w:trPr>
          <w:trHeight w:val="70"/>
        </w:trPr>
        <w:tc>
          <w:tcPr>
            <w:tcW w:w="992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2F40E94" w14:textId="23CC0EA3"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xml:space="preserve">Las actividades se ejecutaron satisfactoriamente de conformidad con las técnicas jurídicas en contratación pública. </w:t>
            </w:r>
          </w:p>
          <w:p w14:paraId="17E030A4" w14:textId="77777777"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w:t>
            </w:r>
          </w:p>
          <w:p w14:paraId="504ED881" w14:textId="77777777" w:rsidR="00195567" w:rsidRDefault="00391680" w:rsidP="00796C77">
            <w:pPr>
              <w:jc w:val="both"/>
              <w:rPr>
                <w:rFonts w:ascii="Arial" w:hAnsi="Arial" w:cs="Arial"/>
                <w:noProof/>
                <w:sz w:val="22"/>
                <w:szCs w:val="22"/>
              </w:rPr>
            </w:pPr>
            <w:r w:rsidRPr="00FD2826">
              <w:rPr>
                <w:rFonts w:ascii="Arial" w:hAnsi="Arial" w:cs="Arial"/>
                <w:noProof/>
                <w:sz w:val="22"/>
                <w:szCs w:val="22"/>
              </w:rPr>
              <w:t xml:space="preserve">1. Planificar, liderar y ejecutar la estrategia de Atención Primaria en Salud Animal, realizando la orientación técnica requerida, la gestión, consolidación y análisis de la información. </w:t>
            </w:r>
          </w:p>
          <w:p w14:paraId="29B2A60E" w14:textId="77777777" w:rsidR="00195567" w:rsidRDefault="00195567" w:rsidP="00796C77">
            <w:pPr>
              <w:jc w:val="both"/>
              <w:rPr>
                <w:rFonts w:ascii="Arial" w:hAnsi="Arial" w:cs="Arial"/>
                <w:noProof/>
                <w:sz w:val="22"/>
                <w:szCs w:val="22"/>
              </w:rPr>
            </w:pPr>
          </w:p>
          <w:p w14:paraId="65E4F3CD" w14:textId="45606CB1" w:rsidR="007A529F" w:rsidRPr="00042B3E" w:rsidRDefault="007A529F" w:rsidP="007A529F">
            <w:pPr>
              <w:jc w:val="both"/>
              <w:rPr>
                <w:rFonts w:ascii="Arial" w:hAnsi="Arial" w:cs="Arial"/>
                <w:bCs/>
                <w:noProof/>
                <w:sz w:val="22"/>
                <w:szCs w:val="22"/>
              </w:rPr>
            </w:pPr>
            <w:r w:rsidRPr="0013786C">
              <w:rPr>
                <w:rFonts w:ascii="Arial" w:hAnsi="Arial" w:cs="Arial"/>
                <w:bCs/>
                <w:noProof/>
                <w:sz w:val="22"/>
              </w:rPr>
              <w:t>La contratista elaboró</w:t>
            </w:r>
            <w:r w:rsidRPr="00042B3E">
              <w:rPr>
                <w:rFonts w:ascii="Arial" w:hAnsi="Arial" w:cs="Arial"/>
                <w:bCs/>
                <w:noProof/>
                <w:sz w:val="22"/>
                <w:szCs w:val="22"/>
              </w:rPr>
              <w:t xml:space="preserve"> según direccionamientos recibidos el cronograma de recorridos de la unidad móvil de esterilización de caninos y felinos correspondiente al mes de </w:t>
            </w:r>
            <w:r>
              <w:rPr>
                <w:rFonts w:ascii="Arial" w:hAnsi="Arial" w:cs="Arial"/>
                <w:bCs/>
                <w:noProof/>
                <w:sz w:val="22"/>
                <w:szCs w:val="22"/>
              </w:rPr>
              <w:t>M</w:t>
            </w:r>
            <w:r>
              <w:rPr>
                <w:rFonts w:ascii="Arial" w:hAnsi="Arial" w:cs="Arial"/>
                <w:bCs/>
                <w:noProof/>
                <w:sz w:val="22"/>
                <w:szCs w:val="22"/>
              </w:rPr>
              <w:t>ayo</w:t>
            </w:r>
            <w:r w:rsidRPr="00042B3E">
              <w:rPr>
                <w:rFonts w:ascii="Arial" w:hAnsi="Arial" w:cs="Arial"/>
                <w:bCs/>
                <w:noProof/>
                <w:sz w:val="22"/>
                <w:szCs w:val="22"/>
              </w:rPr>
              <w:t xml:space="preserve"> 2026, garantizando la organización territorial y la adecuada cobertura de las jornadas, lo anterior en el marco de la planificación, liderazgo y ejecución de la estrategia de Atención Primaria en Salud Animal. </w:t>
            </w:r>
          </w:p>
          <w:p w14:paraId="570B41B7" w14:textId="77777777" w:rsidR="007A529F" w:rsidRDefault="007A529F" w:rsidP="0013786C">
            <w:pPr>
              <w:jc w:val="both"/>
              <w:rPr>
                <w:rFonts w:ascii="Arial" w:hAnsi="Arial" w:cs="Arial"/>
                <w:noProof/>
                <w:sz w:val="22"/>
                <w:szCs w:val="22"/>
              </w:rPr>
            </w:pPr>
          </w:p>
          <w:p w14:paraId="56FA7A22" w14:textId="444FA12D" w:rsidR="002159C6" w:rsidRDefault="002159C6" w:rsidP="002159C6">
            <w:pPr>
              <w:jc w:val="center"/>
              <w:rPr>
                <w:rFonts w:ascii="Arial" w:hAnsi="Arial" w:cs="Arial"/>
                <w:noProof/>
                <w:sz w:val="22"/>
                <w:szCs w:val="22"/>
              </w:rPr>
            </w:pPr>
            <w:r>
              <w:rPr>
                <w:noProof/>
              </w:rPr>
              <w:drawing>
                <wp:inline distT="0" distB="0" distL="0" distR="0" wp14:anchorId="128D19F4" wp14:editId="4310ED92">
                  <wp:extent cx="2073779" cy="1690105"/>
                  <wp:effectExtent l="0" t="0" r="3175" b="5715"/>
                  <wp:docPr id="12880210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021046" name=""/>
                          <pic:cNvPicPr/>
                        </pic:nvPicPr>
                        <pic:blipFill rotWithShape="1">
                          <a:blip r:embed="rId8"/>
                          <a:srcRect r="31014"/>
                          <a:stretch/>
                        </pic:blipFill>
                        <pic:spPr bwMode="auto">
                          <a:xfrm>
                            <a:off x="0" y="0"/>
                            <a:ext cx="2093217" cy="1705947"/>
                          </a:xfrm>
                          <a:prstGeom prst="rect">
                            <a:avLst/>
                          </a:prstGeom>
                          <a:ln>
                            <a:noFill/>
                          </a:ln>
                          <a:extLst>
                            <a:ext uri="{53640926-AAD7-44D8-BBD7-CCE9431645EC}">
                              <a14:shadowObscured xmlns:a14="http://schemas.microsoft.com/office/drawing/2010/main"/>
                            </a:ext>
                          </a:extLst>
                        </pic:spPr>
                      </pic:pic>
                    </a:graphicData>
                  </a:graphic>
                </wp:inline>
              </w:drawing>
            </w:r>
          </w:p>
          <w:p w14:paraId="366684CB" w14:textId="6316C6EB" w:rsidR="00E231A9" w:rsidRPr="0013786C" w:rsidRDefault="00E231A9" w:rsidP="00E231A9">
            <w:pPr>
              <w:jc w:val="center"/>
              <w:rPr>
                <w:rFonts w:ascii="Arial" w:hAnsi="Arial" w:cs="Arial"/>
                <w:noProof/>
                <w:sz w:val="22"/>
                <w:szCs w:val="22"/>
              </w:rPr>
            </w:pPr>
          </w:p>
          <w:p w14:paraId="7298F2AC" w14:textId="1BEEDD52" w:rsidR="007A529F" w:rsidRPr="00042B3E" w:rsidRDefault="007A529F" w:rsidP="007A529F">
            <w:pPr>
              <w:jc w:val="both"/>
              <w:rPr>
                <w:rFonts w:ascii="Arial" w:hAnsi="Arial" w:cs="Arial"/>
                <w:bCs/>
                <w:noProof/>
                <w:sz w:val="22"/>
                <w:szCs w:val="22"/>
              </w:rPr>
            </w:pPr>
            <w:r>
              <w:rPr>
                <w:rFonts w:ascii="Arial" w:hAnsi="Arial" w:cs="Arial"/>
                <w:bCs/>
                <w:noProof/>
                <w:sz w:val="22"/>
                <w:szCs w:val="22"/>
              </w:rPr>
              <w:t>La contratista a</w:t>
            </w:r>
            <w:r>
              <w:rPr>
                <w:rFonts w:ascii="Arial" w:hAnsi="Arial" w:cs="Arial"/>
                <w:bCs/>
                <w:noProof/>
                <w:sz w:val="22"/>
                <w:szCs w:val="22"/>
              </w:rPr>
              <w:t>sist</w:t>
            </w:r>
            <w:r>
              <w:rPr>
                <w:rFonts w:ascii="Arial" w:hAnsi="Arial" w:cs="Arial"/>
                <w:bCs/>
                <w:noProof/>
                <w:sz w:val="22"/>
                <w:szCs w:val="22"/>
              </w:rPr>
              <w:t xml:space="preserve">ió </w:t>
            </w:r>
            <w:r>
              <w:rPr>
                <w:rFonts w:ascii="Arial" w:hAnsi="Arial" w:cs="Arial"/>
                <w:bCs/>
                <w:noProof/>
                <w:sz w:val="22"/>
                <w:szCs w:val="22"/>
              </w:rPr>
              <w:t xml:space="preserve">a reuniones (tanto presenciales como virtuales) de planeación organizacional de estrategia de Atención Primaria en Salud Animal – APSA, donde se dio claridad del esquema del origen de los datos que se registran al momento de reportar cumplimientos de plan de desarrollo y política pública.  </w:t>
            </w:r>
          </w:p>
          <w:p w14:paraId="2FFE792E" w14:textId="452E56E2" w:rsidR="007A529F" w:rsidRDefault="007A529F" w:rsidP="00796C77">
            <w:pPr>
              <w:jc w:val="both"/>
              <w:rPr>
                <w:rFonts w:ascii="Arial" w:hAnsi="Arial" w:cs="Arial"/>
                <w:noProof/>
                <w:sz w:val="22"/>
                <w:szCs w:val="22"/>
              </w:rPr>
            </w:pPr>
          </w:p>
          <w:p w14:paraId="7A182FA1" w14:textId="1DC7FDA9" w:rsidR="00386352" w:rsidRDefault="00386352" w:rsidP="00796C77">
            <w:pPr>
              <w:jc w:val="both"/>
              <w:rPr>
                <w:rFonts w:ascii="Arial" w:hAnsi="Arial" w:cs="Arial"/>
                <w:noProof/>
                <w:sz w:val="22"/>
                <w:szCs w:val="22"/>
              </w:rPr>
            </w:pPr>
            <w:r>
              <w:rPr>
                <w:noProof/>
              </w:rPr>
              <w:drawing>
                <wp:anchor distT="0" distB="0" distL="114300" distR="114300" simplePos="0" relativeHeight="251663360" behindDoc="0" locked="0" layoutInCell="1" allowOverlap="1" wp14:anchorId="1B8BF9E0" wp14:editId="00242A2D">
                  <wp:simplePos x="0" y="0"/>
                  <wp:positionH relativeFrom="column">
                    <wp:posOffset>521970</wp:posOffset>
                  </wp:positionH>
                  <wp:positionV relativeFrom="paragraph">
                    <wp:posOffset>10795</wp:posOffset>
                  </wp:positionV>
                  <wp:extent cx="2194560" cy="1691640"/>
                  <wp:effectExtent l="0" t="0" r="0" b="3810"/>
                  <wp:wrapThrough wrapText="bothSides">
                    <wp:wrapPolygon edited="0">
                      <wp:start x="0" y="0"/>
                      <wp:lineTo x="0" y="21405"/>
                      <wp:lineTo x="21375" y="21405"/>
                      <wp:lineTo x="21375" y="0"/>
                      <wp:lineTo x="0" y="0"/>
                    </wp:wrapPolygon>
                  </wp:wrapThrough>
                  <wp:docPr id="537100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00219" name=""/>
                          <pic:cNvPicPr/>
                        </pic:nvPicPr>
                        <pic:blipFill rotWithShape="1">
                          <a:blip r:embed="rId9" cstate="print">
                            <a:extLst>
                              <a:ext uri="{28A0092B-C50C-407E-A947-70E740481C1C}">
                                <a14:useLocalDpi xmlns:a14="http://schemas.microsoft.com/office/drawing/2010/main" val="0"/>
                              </a:ext>
                            </a:extLst>
                          </a:blip>
                          <a:srcRect l="24983" t="19320" r="25702" b="13061"/>
                          <a:stretch/>
                        </pic:blipFill>
                        <pic:spPr bwMode="auto">
                          <a:xfrm>
                            <a:off x="0" y="0"/>
                            <a:ext cx="2194560"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45AA307" wp14:editId="75E6E507">
                  <wp:simplePos x="0" y="0"/>
                  <wp:positionH relativeFrom="column">
                    <wp:posOffset>2981325</wp:posOffset>
                  </wp:positionH>
                  <wp:positionV relativeFrom="paragraph">
                    <wp:posOffset>14605</wp:posOffset>
                  </wp:positionV>
                  <wp:extent cx="2797810" cy="1577975"/>
                  <wp:effectExtent l="0" t="0" r="2540" b="3175"/>
                  <wp:wrapThrough wrapText="bothSides">
                    <wp:wrapPolygon edited="0">
                      <wp:start x="0" y="0"/>
                      <wp:lineTo x="0" y="21383"/>
                      <wp:lineTo x="21473" y="21383"/>
                      <wp:lineTo x="21473" y="0"/>
                      <wp:lineTo x="0" y="0"/>
                    </wp:wrapPolygon>
                  </wp:wrapThrough>
                  <wp:docPr id="5199989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98979" name=""/>
                          <pic:cNvPicPr/>
                        </pic:nvPicPr>
                        <pic:blipFill rotWithShape="1">
                          <a:blip r:embed="rId10" cstate="print">
                            <a:extLst>
                              <a:ext uri="{28A0092B-C50C-407E-A947-70E740481C1C}">
                                <a14:useLocalDpi xmlns:a14="http://schemas.microsoft.com/office/drawing/2010/main" val="0"/>
                              </a:ext>
                            </a:extLst>
                          </a:blip>
                          <a:srcRect l="15848" t="16970" r="29452" b="28160"/>
                          <a:stretch/>
                        </pic:blipFill>
                        <pic:spPr bwMode="auto">
                          <a:xfrm>
                            <a:off x="0" y="0"/>
                            <a:ext cx="2797810" cy="157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8450F3" w14:textId="6D0C0A5B" w:rsidR="00386352" w:rsidRDefault="00386352" w:rsidP="00796C77">
            <w:pPr>
              <w:jc w:val="both"/>
              <w:rPr>
                <w:rFonts w:ascii="Arial" w:hAnsi="Arial" w:cs="Arial"/>
                <w:noProof/>
                <w:sz w:val="22"/>
                <w:szCs w:val="22"/>
              </w:rPr>
            </w:pPr>
          </w:p>
          <w:p w14:paraId="339B85CB" w14:textId="77777777" w:rsidR="007A529F" w:rsidRDefault="007A529F" w:rsidP="00796C77">
            <w:pPr>
              <w:jc w:val="both"/>
              <w:rPr>
                <w:rFonts w:ascii="Arial" w:hAnsi="Arial" w:cs="Arial"/>
                <w:noProof/>
                <w:sz w:val="22"/>
                <w:szCs w:val="22"/>
              </w:rPr>
            </w:pPr>
          </w:p>
          <w:p w14:paraId="770AF29C" w14:textId="77777777" w:rsidR="00386352" w:rsidRDefault="00386352" w:rsidP="00796C77">
            <w:pPr>
              <w:jc w:val="both"/>
              <w:rPr>
                <w:rFonts w:ascii="Arial" w:hAnsi="Arial" w:cs="Arial"/>
                <w:noProof/>
                <w:sz w:val="22"/>
                <w:szCs w:val="22"/>
              </w:rPr>
            </w:pPr>
          </w:p>
          <w:p w14:paraId="501102C7" w14:textId="77777777" w:rsidR="00386352" w:rsidRDefault="00386352" w:rsidP="00796C77">
            <w:pPr>
              <w:jc w:val="both"/>
              <w:rPr>
                <w:rFonts w:ascii="Arial" w:hAnsi="Arial" w:cs="Arial"/>
                <w:noProof/>
                <w:sz w:val="22"/>
                <w:szCs w:val="22"/>
              </w:rPr>
            </w:pPr>
          </w:p>
          <w:p w14:paraId="3B2DDE29" w14:textId="77777777" w:rsidR="00386352" w:rsidRDefault="00386352" w:rsidP="00796C77">
            <w:pPr>
              <w:jc w:val="both"/>
              <w:rPr>
                <w:rFonts w:ascii="Arial" w:hAnsi="Arial" w:cs="Arial"/>
                <w:noProof/>
                <w:sz w:val="22"/>
                <w:szCs w:val="22"/>
              </w:rPr>
            </w:pPr>
          </w:p>
          <w:p w14:paraId="35D272D2" w14:textId="77777777" w:rsidR="00386352" w:rsidRDefault="00386352" w:rsidP="00796C77">
            <w:pPr>
              <w:jc w:val="both"/>
              <w:rPr>
                <w:rFonts w:ascii="Arial" w:hAnsi="Arial" w:cs="Arial"/>
                <w:noProof/>
                <w:sz w:val="22"/>
                <w:szCs w:val="22"/>
              </w:rPr>
            </w:pPr>
          </w:p>
          <w:p w14:paraId="388FBFC5" w14:textId="77777777" w:rsidR="00386352" w:rsidRDefault="00386352" w:rsidP="00796C77">
            <w:pPr>
              <w:jc w:val="both"/>
              <w:rPr>
                <w:rFonts w:ascii="Arial" w:hAnsi="Arial" w:cs="Arial"/>
                <w:noProof/>
                <w:sz w:val="22"/>
                <w:szCs w:val="22"/>
              </w:rPr>
            </w:pPr>
          </w:p>
          <w:p w14:paraId="4D3024D1" w14:textId="77777777" w:rsidR="00386352" w:rsidRDefault="00386352" w:rsidP="00796C77">
            <w:pPr>
              <w:jc w:val="both"/>
              <w:rPr>
                <w:rFonts w:ascii="Arial" w:hAnsi="Arial" w:cs="Arial"/>
                <w:noProof/>
                <w:sz w:val="22"/>
                <w:szCs w:val="22"/>
              </w:rPr>
            </w:pPr>
          </w:p>
          <w:p w14:paraId="08B6225D" w14:textId="77777777" w:rsidR="00386352" w:rsidRDefault="00386352" w:rsidP="00796C77">
            <w:pPr>
              <w:jc w:val="both"/>
              <w:rPr>
                <w:rFonts w:ascii="Arial" w:hAnsi="Arial" w:cs="Arial"/>
                <w:noProof/>
                <w:sz w:val="22"/>
                <w:szCs w:val="22"/>
              </w:rPr>
            </w:pPr>
          </w:p>
          <w:p w14:paraId="142D83B9" w14:textId="77777777" w:rsidR="00386352" w:rsidRDefault="00386352" w:rsidP="00796C77">
            <w:pPr>
              <w:jc w:val="both"/>
              <w:rPr>
                <w:rFonts w:ascii="Arial" w:hAnsi="Arial" w:cs="Arial"/>
                <w:noProof/>
                <w:sz w:val="22"/>
                <w:szCs w:val="22"/>
              </w:rPr>
            </w:pPr>
          </w:p>
          <w:p w14:paraId="76A812B2" w14:textId="77777777" w:rsidR="007A529F" w:rsidRDefault="007A529F" w:rsidP="00796C77">
            <w:pPr>
              <w:jc w:val="both"/>
              <w:rPr>
                <w:rFonts w:ascii="Arial" w:hAnsi="Arial" w:cs="Arial"/>
                <w:noProof/>
                <w:sz w:val="22"/>
                <w:szCs w:val="22"/>
              </w:rPr>
            </w:pPr>
          </w:p>
          <w:p w14:paraId="09D2AF3A" w14:textId="77777777" w:rsidR="007A529F" w:rsidRDefault="007A529F" w:rsidP="00796C77">
            <w:pPr>
              <w:jc w:val="both"/>
              <w:rPr>
                <w:rFonts w:ascii="Arial" w:hAnsi="Arial" w:cs="Arial"/>
                <w:noProof/>
                <w:sz w:val="22"/>
                <w:szCs w:val="22"/>
              </w:rPr>
            </w:pPr>
          </w:p>
          <w:p w14:paraId="26D2A7F0" w14:textId="77777777" w:rsidR="00386352" w:rsidRDefault="00386352" w:rsidP="00796C77">
            <w:pPr>
              <w:jc w:val="both"/>
              <w:rPr>
                <w:rFonts w:ascii="Arial" w:hAnsi="Arial" w:cs="Arial"/>
                <w:noProof/>
                <w:sz w:val="22"/>
                <w:szCs w:val="22"/>
              </w:rPr>
            </w:pPr>
          </w:p>
          <w:p w14:paraId="2A6A7605" w14:textId="5886669A" w:rsidR="00386352" w:rsidRDefault="00386352" w:rsidP="00386352">
            <w:pPr>
              <w:spacing w:before="100" w:beforeAutospacing="1" w:after="100" w:afterAutospacing="1"/>
              <w:jc w:val="both"/>
              <w:rPr>
                <w:rFonts w:ascii="Arial" w:hAnsi="Arial" w:cs="Arial"/>
                <w:bCs/>
                <w:noProof/>
                <w:sz w:val="22"/>
                <w:szCs w:val="22"/>
              </w:rPr>
            </w:pPr>
            <w:r>
              <w:rPr>
                <w:rFonts w:ascii="Arial" w:hAnsi="Arial" w:cs="Arial"/>
                <w:bCs/>
                <w:noProof/>
                <w:sz w:val="22"/>
                <w:szCs w:val="22"/>
              </w:rPr>
              <w:lastRenderedPageBreak/>
              <w:t>La contratista e</w:t>
            </w:r>
            <w:r>
              <w:rPr>
                <w:rFonts w:ascii="Arial" w:hAnsi="Arial" w:cs="Arial"/>
                <w:bCs/>
                <w:noProof/>
                <w:sz w:val="22"/>
                <w:szCs w:val="22"/>
              </w:rPr>
              <w:t>labor</w:t>
            </w:r>
            <w:r>
              <w:rPr>
                <w:rFonts w:ascii="Arial" w:hAnsi="Arial" w:cs="Arial"/>
                <w:bCs/>
                <w:noProof/>
                <w:sz w:val="22"/>
                <w:szCs w:val="22"/>
              </w:rPr>
              <w:t xml:space="preserve">ó </w:t>
            </w:r>
            <w:r>
              <w:rPr>
                <w:rFonts w:ascii="Arial" w:hAnsi="Arial" w:cs="Arial"/>
                <w:bCs/>
                <w:noProof/>
                <w:sz w:val="22"/>
                <w:szCs w:val="22"/>
              </w:rPr>
              <w:t>oficio solicitando a la Unidad Ejecutora de Saneamiento del Valle, apoyo interinstitucional con la participación de oferta de vacunación anti rábica de caninos y felinos en estrategia de intervención integral en diferentes municipios llamada Territorios que Protegen</w:t>
            </w:r>
            <w:r>
              <w:rPr>
                <w:rFonts w:ascii="Arial" w:hAnsi="Arial" w:cs="Arial"/>
                <w:bCs/>
                <w:noProof/>
                <w:sz w:val="22"/>
                <w:szCs w:val="22"/>
              </w:rPr>
              <w:t>.</w:t>
            </w:r>
          </w:p>
          <w:p w14:paraId="2430FD8D" w14:textId="6055D61A" w:rsidR="00386352" w:rsidRDefault="00386352" w:rsidP="00386352">
            <w:pPr>
              <w:spacing w:before="100" w:beforeAutospacing="1" w:after="100" w:afterAutospacing="1"/>
              <w:jc w:val="center"/>
              <w:rPr>
                <w:rFonts w:ascii="Arial" w:hAnsi="Arial" w:cs="Arial"/>
                <w:bCs/>
                <w:noProof/>
                <w:sz w:val="22"/>
                <w:szCs w:val="22"/>
              </w:rPr>
            </w:pPr>
            <w:r>
              <w:rPr>
                <w:noProof/>
              </w:rPr>
              <w:drawing>
                <wp:inline distT="0" distB="0" distL="0" distR="0" wp14:anchorId="58038946" wp14:editId="1AB61680">
                  <wp:extent cx="2026920" cy="2377440"/>
                  <wp:effectExtent l="0" t="0" r="0" b="3810"/>
                  <wp:docPr id="2179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56" name=""/>
                          <pic:cNvPicPr/>
                        </pic:nvPicPr>
                        <pic:blipFill rotWithShape="1">
                          <a:blip r:embed="rId11"/>
                          <a:srcRect l="32586" t="18354" r="31297" b="6299"/>
                          <a:stretch/>
                        </pic:blipFill>
                        <pic:spPr bwMode="auto">
                          <a:xfrm>
                            <a:off x="0" y="0"/>
                            <a:ext cx="2026920" cy="2377440"/>
                          </a:xfrm>
                          <a:prstGeom prst="rect">
                            <a:avLst/>
                          </a:prstGeom>
                          <a:ln>
                            <a:noFill/>
                          </a:ln>
                          <a:extLst>
                            <a:ext uri="{53640926-AAD7-44D8-BBD7-CCE9431645EC}">
                              <a14:shadowObscured xmlns:a14="http://schemas.microsoft.com/office/drawing/2010/main"/>
                            </a:ext>
                          </a:extLst>
                        </pic:spPr>
                      </pic:pic>
                    </a:graphicData>
                  </a:graphic>
                </wp:inline>
              </w:drawing>
            </w:r>
          </w:p>
          <w:p w14:paraId="2F64E435" w14:textId="3AE9168B" w:rsidR="00386352" w:rsidRDefault="00386352" w:rsidP="00386352">
            <w:pPr>
              <w:jc w:val="both"/>
              <w:rPr>
                <w:rFonts w:ascii="Arial" w:hAnsi="Arial" w:cs="Arial"/>
                <w:bCs/>
                <w:noProof/>
                <w:sz w:val="22"/>
                <w:szCs w:val="22"/>
              </w:rPr>
            </w:pPr>
            <w:r>
              <w:rPr>
                <w:rFonts w:ascii="Arial" w:hAnsi="Arial" w:cs="Arial"/>
                <w:bCs/>
                <w:noProof/>
                <w:sz w:val="22"/>
                <w:szCs w:val="22"/>
              </w:rPr>
              <w:t xml:space="preserve">La contratista </w:t>
            </w:r>
            <w:r>
              <w:rPr>
                <w:rFonts w:ascii="Arial" w:hAnsi="Arial" w:cs="Arial"/>
                <w:bCs/>
                <w:noProof/>
                <w:sz w:val="22"/>
                <w:szCs w:val="22"/>
              </w:rPr>
              <w:t xml:space="preserve">redactó </w:t>
            </w:r>
            <w:r>
              <w:rPr>
                <w:rFonts w:ascii="Arial" w:hAnsi="Arial" w:cs="Arial"/>
                <w:bCs/>
                <w:noProof/>
                <w:sz w:val="22"/>
                <w:szCs w:val="22"/>
              </w:rPr>
              <w:t>oficio dirigido al Depatamento Administrativo de Desarrollo Institucional -DADI- con el objetivo de solicitar apoyo con la revisión tanto preventiva como correctiva de Vehiculo Unidad Móvil de Esterilización con placa IHQ990</w:t>
            </w:r>
          </w:p>
          <w:p w14:paraId="35FE132C" w14:textId="77777777" w:rsidR="00386352" w:rsidRDefault="00386352" w:rsidP="00386352">
            <w:pPr>
              <w:tabs>
                <w:tab w:val="left" w:pos="8040"/>
              </w:tabs>
              <w:contextualSpacing/>
              <w:jc w:val="both"/>
              <w:rPr>
                <w:rFonts w:ascii="Arial" w:hAnsi="Arial" w:cs="Arial"/>
                <w:b/>
                <w:noProof/>
                <w:sz w:val="22"/>
                <w:szCs w:val="22"/>
              </w:rPr>
            </w:pPr>
            <w:r>
              <w:rPr>
                <w:noProof/>
              </w:rPr>
              <w:drawing>
                <wp:anchor distT="0" distB="0" distL="114300" distR="114300" simplePos="0" relativeHeight="251666432" behindDoc="0" locked="0" layoutInCell="1" allowOverlap="1" wp14:anchorId="7A3B802C" wp14:editId="57B120BA">
                  <wp:simplePos x="0" y="0"/>
                  <wp:positionH relativeFrom="column">
                    <wp:posOffset>2394585</wp:posOffset>
                  </wp:positionH>
                  <wp:positionV relativeFrom="paragraph">
                    <wp:posOffset>157480</wp:posOffset>
                  </wp:positionV>
                  <wp:extent cx="2225040" cy="3155315"/>
                  <wp:effectExtent l="0" t="0" r="3810" b="6985"/>
                  <wp:wrapThrough wrapText="bothSides">
                    <wp:wrapPolygon edited="0">
                      <wp:start x="0" y="0"/>
                      <wp:lineTo x="0" y="21517"/>
                      <wp:lineTo x="21452" y="21517"/>
                      <wp:lineTo x="21452" y="0"/>
                      <wp:lineTo x="0" y="0"/>
                    </wp:wrapPolygon>
                  </wp:wrapThrough>
                  <wp:docPr id="18885860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86035" name=""/>
                          <pic:cNvPicPr/>
                        </pic:nvPicPr>
                        <pic:blipFill rotWithShape="1">
                          <a:blip r:embed="rId12" cstate="print">
                            <a:extLst>
                              <a:ext uri="{28A0092B-C50C-407E-A947-70E740481C1C}">
                                <a14:useLocalDpi xmlns:a14="http://schemas.microsoft.com/office/drawing/2010/main" val="0"/>
                              </a:ext>
                            </a:extLst>
                          </a:blip>
                          <a:srcRect l="28785" r="31568"/>
                          <a:stretch/>
                        </pic:blipFill>
                        <pic:spPr bwMode="auto">
                          <a:xfrm>
                            <a:off x="0" y="0"/>
                            <a:ext cx="2225040" cy="315531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5408" behindDoc="0" locked="0" layoutInCell="1" allowOverlap="1" wp14:anchorId="41416C71" wp14:editId="05EA01F9">
                  <wp:simplePos x="0" y="0"/>
                  <wp:positionH relativeFrom="column">
                    <wp:posOffset>4467225</wp:posOffset>
                  </wp:positionH>
                  <wp:positionV relativeFrom="paragraph">
                    <wp:posOffset>155575</wp:posOffset>
                  </wp:positionV>
                  <wp:extent cx="2103120" cy="3155315"/>
                  <wp:effectExtent l="0" t="0" r="0" b="6985"/>
                  <wp:wrapThrough wrapText="bothSides">
                    <wp:wrapPolygon edited="0">
                      <wp:start x="0" y="0"/>
                      <wp:lineTo x="0" y="21517"/>
                      <wp:lineTo x="21326" y="21517"/>
                      <wp:lineTo x="21326" y="0"/>
                      <wp:lineTo x="0" y="0"/>
                    </wp:wrapPolygon>
                  </wp:wrapThrough>
                  <wp:docPr id="17161353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35364" name=""/>
                          <pic:cNvPicPr/>
                        </pic:nvPicPr>
                        <pic:blipFill rotWithShape="1">
                          <a:blip r:embed="rId13" cstate="print">
                            <a:extLst>
                              <a:ext uri="{28A0092B-C50C-407E-A947-70E740481C1C}">
                                <a14:useLocalDpi xmlns:a14="http://schemas.microsoft.com/office/drawing/2010/main" val="0"/>
                              </a:ext>
                            </a:extLst>
                          </a:blip>
                          <a:srcRect l="29327" r="33198"/>
                          <a:stretch/>
                        </pic:blipFill>
                        <pic:spPr bwMode="auto">
                          <a:xfrm>
                            <a:off x="0" y="0"/>
                            <a:ext cx="2103120" cy="3155315"/>
                          </a:xfrm>
                          <a:prstGeom prst="rect">
                            <a:avLst/>
                          </a:prstGeom>
                          <a:ln>
                            <a:noFill/>
                          </a:ln>
                          <a:extLst>
                            <a:ext uri="{53640926-AAD7-44D8-BBD7-CCE9431645EC}">
                              <a14:shadowObscured xmlns:a14="http://schemas.microsoft.com/office/drawing/2010/main"/>
                            </a:ext>
                          </a:extLst>
                        </pic:spPr>
                      </pic:pic>
                    </a:graphicData>
                  </a:graphic>
                </wp:anchor>
              </w:drawing>
            </w:r>
          </w:p>
          <w:p w14:paraId="6F325D8B" w14:textId="77777777" w:rsidR="00386352" w:rsidRDefault="00386352" w:rsidP="00386352">
            <w:pPr>
              <w:tabs>
                <w:tab w:val="left" w:pos="8040"/>
              </w:tabs>
              <w:contextualSpacing/>
              <w:jc w:val="both"/>
              <w:rPr>
                <w:rFonts w:ascii="Arial" w:hAnsi="Arial" w:cs="Arial"/>
                <w:b/>
                <w:noProof/>
                <w:sz w:val="22"/>
                <w:szCs w:val="22"/>
              </w:rPr>
            </w:pPr>
            <w:r>
              <w:rPr>
                <w:noProof/>
              </w:rPr>
              <w:drawing>
                <wp:inline distT="0" distB="0" distL="0" distR="0" wp14:anchorId="7D5A558A" wp14:editId="0D909628">
                  <wp:extent cx="2240280" cy="3155315"/>
                  <wp:effectExtent l="0" t="0" r="7620" b="6985"/>
                  <wp:docPr id="9560986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98684" name=""/>
                          <pic:cNvPicPr/>
                        </pic:nvPicPr>
                        <pic:blipFill rotWithShape="1">
                          <a:blip r:embed="rId14"/>
                          <a:srcRect l="27970" r="32111"/>
                          <a:stretch/>
                        </pic:blipFill>
                        <pic:spPr bwMode="auto">
                          <a:xfrm>
                            <a:off x="0" y="0"/>
                            <a:ext cx="2240280" cy="3155315"/>
                          </a:xfrm>
                          <a:prstGeom prst="rect">
                            <a:avLst/>
                          </a:prstGeom>
                          <a:ln>
                            <a:noFill/>
                          </a:ln>
                          <a:extLst>
                            <a:ext uri="{53640926-AAD7-44D8-BBD7-CCE9431645EC}">
                              <a14:shadowObscured xmlns:a14="http://schemas.microsoft.com/office/drawing/2010/main"/>
                            </a:ext>
                          </a:extLst>
                        </pic:spPr>
                      </pic:pic>
                    </a:graphicData>
                  </a:graphic>
                </wp:inline>
              </w:drawing>
            </w:r>
          </w:p>
          <w:p w14:paraId="71991EBD" w14:textId="77777777" w:rsidR="00386352" w:rsidRDefault="00386352" w:rsidP="00386352">
            <w:pPr>
              <w:jc w:val="both"/>
              <w:rPr>
                <w:rFonts w:ascii="Arial" w:hAnsi="Arial" w:cs="Arial"/>
                <w:noProof/>
                <w:sz w:val="22"/>
                <w:szCs w:val="22"/>
              </w:rPr>
            </w:pPr>
          </w:p>
          <w:p w14:paraId="562E6EAF" w14:textId="77777777" w:rsidR="00386352" w:rsidRDefault="00386352" w:rsidP="00796C77">
            <w:pPr>
              <w:jc w:val="both"/>
              <w:rPr>
                <w:rFonts w:ascii="Arial" w:hAnsi="Arial" w:cs="Arial"/>
                <w:noProof/>
                <w:sz w:val="22"/>
                <w:szCs w:val="22"/>
              </w:rPr>
            </w:pPr>
          </w:p>
          <w:p w14:paraId="4926F50A" w14:textId="77777777" w:rsidR="00386352" w:rsidRDefault="00386352" w:rsidP="00796C77">
            <w:pPr>
              <w:jc w:val="both"/>
              <w:rPr>
                <w:rFonts w:ascii="Arial" w:hAnsi="Arial" w:cs="Arial"/>
                <w:noProof/>
                <w:sz w:val="22"/>
                <w:szCs w:val="22"/>
              </w:rPr>
            </w:pPr>
          </w:p>
          <w:p w14:paraId="112D412A" w14:textId="44890011" w:rsidR="00386352" w:rsidRDefault="00386352" w:rsidP="00796C77">
            <w:pPr>
              <w:jc w:val="both"/>
              <w:rPr>
                <w:rFonts w:ascii="Arial" w:hAnsi="Arial" w:cs="Arial"/>
                <w:noProof/>
                <w:sz w:val="22"/>
                <w:szCs w:val="22"/>
              </w:rPr>
            </w:pPr>
            <w:r w:rsidRPr="00787B8A">
              <w:rPr>
                <w:rFonts w:ascii="Arial" w:hAnsi="Arial" w:cs="Arial"/>
                <w:noProof/>
                <w:sz w:val="22"/>
                <w:szCs w:val="22"/>
              </w:rPr>
              <w:lastRenderedPageBreak/>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 xml:space="preserve">(fotografias, actas de reunión, listado </w:t>
            </w:r>
            <w:r>
              <w:rPr>
                <w:rFonts w:ascii="Arial" w:hAnsi="Arial" w:cs="Arial"/>
                <w:noProof/>
                <w:sz w:val="22"/>
                <w:szCs w:val="22"/>
              </w:rPr>
              <w:t xml:space="preserve"> </w:t>
            </w:r>
            <w:r w:rsidRPr="00787B8A">
              <w:rPr>
                <w:rFonts w:ascii="Arial" w:hAnsi="Arial" w:cs="Arial"/>
                <w:noProof/>
                <w:sz w:val="22"/>
                <w:szCs w:val="22"/>
              </w:rPr>
              <w:t>de asistencia, etc)</w:t>
            </w:r>
          </w:p>
          <w:p w14:paraId="2B778EDA" w14:textId="77777777" w:rsidR="00386352" w:rsidRDefault="00386352" w:rsidP="00796C77">
            <w:pPr>
              <w:jc w:val="both"/>
              <w:rPr>
                <w:rFonts w:ascii="Arial" w:hAnsi="Arial" w:cs="Arial"/>
                <w:noProof/>
                <w:sz w:val="22"/>
                <w:szCs w:val="22"/>
              </w:rPr>
            </w:pPr>
          </w:p>
          <w:p w14:paraId="133DB79E" w14:textId="77777777" w:rsidR="00386352" w:rsidRDefault="00386352" w:rsidP="00796C77">
            <w:pPr>
              <w:jc w:val="both"/>
              <w:rPr>
                <w:rFonts w:ascii="Arial" w:hAnsi="Arial" w:cs="Arial"/>
                <w:noProof/>
                <w:sz w:val="22"/>
                <w:szCs w:val="22"/>
              </w:rPr>
            </w:pPr>
          </w:p>
          <w:p w14:paraId="789145A5" w14:textId="5F8F815C" w:rsidR="00195567" w:rsidRDefault="00391680" w:rsidP="00796C77">
            <w:pPr>
              <w:jc w:val="both"/>
              <w:rPr>
                <w:rFonts w:ascii="Arial" w:hAnsi="Arial" w:cs="Arial"/>
                <w:noProof/>
                <w:sz w:val="22"/>
                <w:szCs w:val="22"/>
              </w:rPr>
            </w:pPr>
            <w:r w:rsidRPr="00FD2826">
              <w:rPr>
                <w:rFonts w:ascii="Arial" w:hAnsi="Arial" w:cs="Arial"/>
                <w:noProof/>
                <w:sz w:val="22"/>
                <w:szCs w:val="22"/>
              </w:rPr>
              <w:t xml:space="preserve">2. Diseñar, coordinar y programar jornadas de atención integral para animales en situación de vulnerabilidad, asegurando la correcta articulación con los actores institucionales y comunitarios, y el estricto cumplimiento de los protocolos técnicos y sanitarios definidos por la Subsecretaría de Protección y Bienestar Animal. </w:t>
            </w:r>
          </w:p>
          <w:p w14:paraId="12856E6E" w14:textId="77777777" w:rsidR="00386352" w:rsidRDefault="00386352" w:rsidP="00796C77">
            <w:pPr>
              <w:jc w:val="both"/>
              <w:rPr>
                <w:rFonts w:ascii="Arial" w:hAnsi="Arial" w:cs="Arial"/>
                <w:noProof/>
                <w:sz w:val="22"/>
                <w:szCs w:val="22"/>
              </w:rPr>
            </w:pPr>
          </w:p>
          <w:p w14:paraId="605C037B" w14:textId="01D63439" w:rsidR="00386352" w:rsidRDefault="00386352" w:rsidP="00386352">
            <w:pPr>
              <w:contextualSpacing/>
              <w:jc w:val="both"/>
              <w:rPr>
                <w:rFonts w:ascii="Arial" w:eastAsia="Arial" w:hAnsi="Arial" w:cs="Arial"/>
                <w:sz w:val="22"/>
                <w:szCs w:val="22"/>
              </w:rPr>
            </w:pPr>
            <w:bookmarkStart w:id="0" w:name="_Hlk226318201"/>
            <w:r>
              <w:rPr>
                <w:rFonts w:ascii="Arial" w:eastAsia="Arial" w:hAnsi="Arial" w:cs="Arial"/>
                <w:sz w:val="22"/>
                <w:szCs w:val="22"/>
              </w:rPr>
              <w:t>La contratista p</w:t>
            </w:r>
            <w:r w:rsidRPr="00042B3E">
              <w:rPr>
                <w:rFonts w:ascii="Arial" w:eastAsia="Arial" w:hAnsi="Arial" w:cs="Arial"/>
                <w:sz w:val="22"/>
                <w:szCs w:val="22"/>
              </w:rPr>
              <w:t>articip</w:t>
            </w:r>
            <w:r>
              <w:rPr>
                <w:rFonts w:ascii="Arial" w:eastAsia="Arial" w:hAnsi="Arial" w:cs="Arial"/>
                <w:sz w:val="22"/>
                <w:szCs w:val="22"/>
              </w:rPr>
              <w:t xml:space="preserve">ó </w:t>
            </w:r>
            <w:r w:rsidRPr="00042B3E">
              <w:rPr>
                <w:rFonts w:ascii="Arial" w:eastAsia="Arial" w:hAnsi="Arial" w:cs="Arial"/>
                <w:sz w:val="22"/>
                <w:szCs w:val="22"/>
              </w:rPr>
              <w:t xml:space="preserve">en reunión de socialización y planeación de aspectos técnicos de nueva intervención integral de servicios de protección y bienestar animal en el marco del programa </w:t>
            </w:r>
            <w:r w:rsidRPr="00042B3E">
              <w:rPr>
                <w:rFonts w:ascii="Arial" w:eastAsia="Arial" w:hAnsi="Arial" w:cs="Arial"/>
                <w:i/>
                <w:iCs/>
                <w:sz w:val="22"/>
                <w:szCs w:val="22"/>
              </w:rPr>
              <w:t>Territorios que Protegen</w:t>
            </w:r>
            <w:r w:rsidRPr="00042B3E">
              <w:rPr>
                <w:rFonts w:ascii="Arial" w:eastAsia="Arial" w:hAnsi="Arial" w:cs="Arial"/>
                <w:sz w:val="22"/>
                <w:szCs w:val="22"/>
              </w:rPr>
              <w:t xml:space="preserve"> a realizarse en el municipio de </w:t>
            </w:r>
            <w:r>
              <w:rPr>
                <w:rFonts w:ascii="Arial" w:eastAsia="Arial" w:hAnsi="Arial" w:cs="Arial"/>
                <w:sz w:val="22"/>
                <w:szCs w:val="22"/>
              </w:rPr>
              <w:t>Alcalá, La Cumbre y Toro</w:t>
            </w:r>
            <w:r w:rsidRPr="00042B3E">
              <w:rPr>
                <w:rFonts w:ascii="Arial" w:eastAsia="Arial" w:hAnsi="Arial" w:cs="Arial"/>
                <w:sz w:val="22"/>
                <w:szCs w:val="22"/>
              </w:rPr>
              <w:t>. Dicha reunión con participación de</w:t>
            </w:r>
            <w:r>
              <w:rPr>
                <w:rFonts w:ascii="Arial" w:eastAsia="Arial" w:hAnsi="Arial" w:cs="Arial"/>
                <w:sz w:val="22"/>
                <w:szCs w:val="22"/>
              </w:rPr>
              <w:t xml:space="preserve"> los funcionarios con competencias en temas de bienestar animal </w:t>
            </w:r>
            <w:r w:rsidRPr="00042B3E">
              <w:rPr>
                <w:rFonts w:ascii="Arial" w:eastAsia="Arial" w:hAnsi="Arial" w:cs="Arial"/>
                <w:sz w:val="22"/>
                <w:szCs w:val="22"/>
              </w:rPr>
              <w:t xml:space="preserve">y personal de la Subsecretaría de </w:t>
            </w:r>
            <w:proofErr w:type="spellStart"/>
            <w:r w:rsidRPr="00042B3E">
              <w:rPr>
                <w:rFonts w:ascii="Arial" w:eastAsia="Arial" w:hAnsi="Arial" w:cs="Arial"/>
                <w:sz w:val="22"/>
                <w:szCs w:val="22"/>
              </w:rPr>
              <w:t>PyBa</w:t>
            </w:r>
            <w:proofErr w:type="spellEnd"/>
            <w:r w:rsidRPr="00042B3E">
              <w:rPr>
                <w:rFonts w:ascii="Arial" w:eastAsia="Arial" w:hAnsi="Arial" w:cs="Arial"/>
                <w:sz w:val="22"/>
                <w:szCs w:val="22"/>
              </w:rPr>
              <w:t>.</w:t>
            </w:r>
            <w:bookmarkEnd w:id="0"/>
            <w:r w:rsidRPr="00042B3E">
              <w:rPr>
                <w:rFonts w:ascii="Arial" w:eastAsia="Arial" w:hAnsi="Arial" w:cs="Arial"/>
                <w:sz w:val="22"/>
                <w:szCs w:val="22"/>
              </w:rPr>
              <w:t xml:space="preserve"> </w:t>
            </w:r>
          </w:p>
          <w:p w14:paraId="48618A7C" w14:textId="77777777" w:rsidR="00386352" w:rsidRDefault="00386352" w:rsidP="00386352">
            <w:pPr>
              <w:contextualSpacing/>
              <w:jc w:val="both"/>
              <w:rPr>
                <w:rFonts w:ascii="Arial" w:eastAsia="Arial" w:hAnsi="Arial" w:cs="Arial"/>
                <w:sz w:val="22"/>
                <w:szCs w:val="22"/>
              </w:rPr>
            </w:pPr>
          </w:p>
          <w:p w14:paraId="6AF28254" w14:textId="747EB9F0" w:rsidR="00386352" w:rsidRDefault="00386352" w:rsidP="00386352">
            <w:pPr>
              <w:contextualSpacing/>
              <w:jc w:val="center"/>
              <w:rPr>
                <w:rFonts w:ascii="Arial" w:eastAsia="Arial" w:hAnsi="Arial" w:cs="Arial"/>
                <w:sz w:val="22"/>
                <w:szCs w:val="22"/>
              </w:rPr>
            </w:pPr>
            <w:r>
              <w:rPr>
                <w:noProof/>
              </w:rPr>
              <w:drawing>
                <wp:inline distT="0" distB="0" distL="0" distR="0" wp14:anchorId="3CB01BE8" wp14:editId="4B2B6687">
                  <wp:extent cx="4037073" cy="2312498"/>
                  <wp:effectExtent l="0" t="0" r="1905" b="0"/>
                  <wp:docPr id="20519387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938702" name=""/>
                          <pic:cNvPicPr/>
                        </pic:nvPicPr>
                        <pic:blipFill rotWithShape="1">
                          <a:blip r:embed="rId15"/>
                          <a:srcRect l="15859" t="18160" r="17003" b="13438"/>
                          <a:stretch/>
                        </pic:blipFill>
                        <pic:spPr bwMode="auto">
                          <a:xfrm>
                            <a:off x="0" y="0"/>
                            <a:ext cx="4049406" cy="2319562"/>
                          </a:xfrm>
                          <a:prstGeom prst="rect">
                            <a:avLst/>
                          </a:prstGeom>
                          <a:ln>
                            <a:noFill/>
                          </a:ln>
                          <a:extLst>
                            <a:ext uri="{53640926-AAD7-44D8-BBD7-CCE9431645EC}">
                              <a14:shadowObscured xmlns:a14="http://schemas.microsoft.com/office/drawing/2010/main"/>
                            </a:ext>
                          </a:extLst>
                        </pic:spPr>
                      </pic:pic>
                    </a:graphicData>
                  </a:graphic>
                </wp:inline>
              </w:drawing>
            </w:r>
          </w:p>
          <w:p w14:paraId="5E6B1B8F" w14:textId="77777777" w:rsidR="00386352" w:rsidRDefault="00386352" w:rsidP="00386352">
            <w:pPr>
              <w:contextualSpacing/>
              <w:jc w:val="center"/>
              <w:rPr>
                <w:rFonts w:ascii="Arial" w:eastAsia="Arial" w:hAnsi="Arial" w:cs="Arial"/>
                <w:sz w:val="22"/>
                <w:szCs w:val="22"/>
              </w:rPr>
            </w:pPr>
          </w:p>
          <w:p w14:paraId="6783714D" w14:textId="389E924E" w:rsidR="00386352" w:rsidRDefault="00386352" w:rsidP="00386352">
            <w:pPr>
              <w:contextualSpacing/>
              <w:jc w:val="center"/>
              <w:rPr>
                <w:rFonts w:ascii="Arial" w:eastAsia="Arial" w:hAnsi="Arial" w:cs="Arial"/>
                <w:sz w:val="22"/>
                <w:szCs w:val="22"/>
              </w:rPr>
            </w:pPr>
            <w:r>
              <w:rPr>
                <w:noProof/>
              </w:rPr>
              <w:drawing>
                <wp:inline distT="0" distB="0" distL="0" distR="0" wp14:anchorId="365F936D" wp14:editId="2B548E94">
                  <wp:extent cx="3832266" cy="2154620"/>
                  <wp:effectExtent l="0" t="0" r="0" b="0"/>
                  <wp:docPr id="607107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07583" name=""/>
                          <pic:cNvPicPr/>
                        </pic:nvPicPr>
                        <pic:blipFill>
                          <a:blip r:embed="rId16"/>
                          <a:stretch>
                            <a:fillRect/>
                          </a:stretch>
                        </pic:blipFill>
                        <pic:spPr>
                          <a:xfrm>
                            <a:off x="0" y="0"/>
                            <a:ext cx="3859603" cy="2169989"/>
                          </a:xfrm>
                          <a:prstGeom prst="rect">
                            <a:avLst/>
                          </a:prstGeom>
                        </pic:spPr>
                      </pic:pic>
                    </a:graphicData>
                  </a:graphic>
                </wp:inline>
              </w:drawing>
            </w:r>
          </w:p>
          <w:p w14:paraId="63D43E04" w14:textId="77777777" w:rsidR="00386352" w:rsidRDefault="00386352" w:rsidP="00796C77">
            <w:pPr>
              <w:jc w:val="both"/>
              <w:rPr>
                <w:rFonts w:ascii="Arial" w:hAnsi="Arial" w:cs="Arial"/>
                <w:noProof/>
                <w:sz w:val="22"/>
                <w:szCs w:val="22"/>
              </w:rPr>
            </w:pPr>
          </w:p>
          <w:p w14:paraId="688E4CA7" w14:textId="77777777" w:rsidR="00386352" w:rsidRDefault="00386352" w:rsidP="00796C77">
            <w:pPr>
              <w:jc w:val="both"/>
              <w:rPr>
                <w:rFonts w:ascii="Arial" w:hAnsi="Arial" w:cs="Arial"/>
                <w:noProof/>
                <w:sz w:val="22"/>
                <w:szCs w:val="22"/>
              </w:rPr>
            </w:pPr>
          </w:p>
          <w:p w14:paraId="715454C2" w14:textId="77777777" w:rsidR="00386352" w:rsidRDefault="00386352" w:rsidP="00796C77">
            <w:pPr>
              <w:jc w:val="both"/>
              <w:rPr>
                <w:rFonts w:ascii="Arial" w:hAnsi="Arial" w:cs="Arial"/>
                <w:noProof/>
                <w:sz w:val="22"/>
                <w:szCs w:val="22"/>
              </w:rPr>
            </w:pPr>
          </w:p>
          <w:p w14:paraId="1EC040B4" w14:textId="77777777" w:rsidR="00386352" w:rsidRDefault="00386352" w:rsidP="00796C77">
            <w:pPr>
              <w:jc w:val="both"/>
              <w:rPr>
                <w:rFonts w:ascii="Arial" w:hAnsi="Arial" w:cs="Arial"/>
                <w:noProof/>
                <w:sz w:val="22"/>
                <w:szCs w:val="22"/>
              </w:rPr>
            </w:pPr>
          </w:p>
          <w:p w14:paraId="355C7841" w14:textId="77777777" w:rsidR="00386352" w:rsidRDefault="00386352" w:rsidP="00796C77">
            <w:pPr>
              <w:jc w:val="both"/>
              <w:rPr>
                <w:rFonts w:ascii="Arial" w:hAnsi="Arial" w:cs="Arial"/>
                <w:noProof/>
                <w:sz w:val="22"/>
                <w:szCs w:val="22"/>
              </w:rPr>
            </w:pPr>
          </w:p>
          <w:p w14:paraId="6151CF18" w14:textId="79D280A5" w:rsidR="00787B8A" w:rsidRPr="00787B8A" w:rsidRDefault="0013786C" w:rsidP="00787B8A">
            <w:pPr>
              <w:pStyle w:val="Prrafodelista"/>
              <w:ind w:left="-78"/>
              <w:jc w:val="both"/>
              <w:rPr>
                <w:rFonts w:ascii="Arial" w:hAnsi="Arial" w:cs="Arial"/>
                <w:noProof/>
                <w:sz w:val="22"/>
                <w:szCs w:val="22"/>
              </w:rPr>
            </w:pPr>
            <w:r>
              <w:rPr>
                <w:rFonts w:ascii="Arial" w:hAnsi="Arial" w:cs="Arial"/>
                <w:noProof/>
                <w:sz w:val="22"/>
                <w:szCs w:val="22"/>
              </w:rPr>
              <w:t xml:space="preserve"> </w:t>
            </w:r>
            <w:r w:rsidR="00787B8A" w:rsidRPr="00787B8A">
              <w:rPr>
                <w:rFonts w:ascii="Arial" w:hAnsi="Arial" w:cs="Arial"/>
                <w:noProof/>
                <w:sz w:val="22"/>
                <w:szCs w:val="22"/>
              </w:rPr>
              <w:t>Se anexa en el informe ejecutivo las evidencias de esta actividad</w:t>
            </w:r>
            <w:r w:rsidR="00787B8A">
              <w:rPr>
                <w:rFonts w:ascii="Arial" w:hAnsi="Arial" w:cs="Arial"/>
                <w:noProof/>
                <w:sz w:val="22"/>
                <w:szCs w:val="22"/>
              </w:rPr>
              <w:t xml:space="preserve"> </w:t>
            </w:r>
            <w:r w:rsidR="00787B8A" w:rsidRPr="00787B8A">
              <w:rPr>
                <w:rFonts w:ascii="Arial" w:hAnsi="Arial" w:cs="Arial"/>
                <w:noProof/>
                <w:sz w:val="22"/>
                <w:szCs w:val="22"/>
              </w:rPr>
              <w:t xml:space="preserve">(fotografias, actas de reunión, listado </w:t>
            </w:r>
            <w:r>
              <w:rPr>
                <w:rFonts w:ascii="Arial" w:hAnsi="Arial" w:cs="Arial"/>
                <w:noProof/>
                <w:sz w:val="22"/>
                <w:szCs w:val="22"/>
              </w:rPr>
              <w:t xml:space="preserve"> </w:t>
            </w:r>
            <w:r w:rsidR="00787B8A" w:rsidRPr="00787B8A">
              <w:rPr>
                <w:rFonts w:ascii="Arial" w:hAnsi="Arial" w:cs="Arial"/>
                <w:noProof/>
                <w:sz w:val="22"/>
                <w:szCs w:val="22"/>
              </w:rPr>
              <w:t>de asistencia, etc)</w:t>
            </w:r>
          </w:p>
          <w:p w14:paraId="360B0F2C" w14:textId="77777777" w:rsidR="00787B8A" w:rsidRPr="00787B8A" w:rsidRDefault="00787B8A" w:rsidP="00195567">
            <w:pPr>
              <w:contextualSpacing/>
              <w:jc w:val="both"/>
              <w:rPr>
                <w:rFonts w:ascii="Arial" w:hAnsi="Arial" w:cs="Arial"/>
                <w:noProof/>
                <w:sz w:val="22"/>
                <w:szCs w:val="22"/>
              </w:rPr>
            </w:pPr>
          </w:p>
          <w:p w14:paraId="0416B66C" w14:textId="3A1C2AC4" w:rsidR="00195567" w:rsidRDefault="00391680" w:rsidP="00796C77">
            <w:pPr>
              <w:jc w:val="both"/>
              <w:rPr>
                <w:rFonts w:ascii="Arial" w:hAnsi="Arial" w:cs="Arial"/>
                <w:noProof/>
                <w:sz w:val="22"/>
                <w:szCs w:val="22"/>
              </w:rPr>
            </w:pPr>
            <w:r w:rsidRPr="00FD2826">
              <w:rPr>
                <w:rFonts w:ascii="Arial" w:hAnsi="Arial" w:cs="Arial"/>
                <w:noProof/>
                <w:sz w:val="22"/>
                <w:szCs w:val="22"/>
              </w:rPr>
              <w:t xml:space="preserve">3. Acompañar directamente las actividades desarrolladas durante las jornadas, garantizando la calidad del servicio, la correcta aplicación de los procedimientos y el bienestar de los animales atendidos. </w:t>
            </w:r>
          </w:p>
          <w:p w14:paraId="52CFE5AF" w14:textId="5609A0CE" w:rsidR="00386352" w:rsidRPr="00042B3E" w:rsidRDefault="00386352" w:rsidP="00386352">
            <w:pPr>
              <w:spacing w:before="100" w:beforeAutospacing="1" w:after="100" w:afterAutospacing="1"/>
              <w:jc w:val="both"/>
              <w:rPr>
                <w:rFonts w:ascii="Arial" w:eastAsia="Arial" w:hAnsi="Arial" w:cs="Arial"/>
                <w:sz w:val="22"/>
                <w:szCs w:val="22"/>
              </w:rPr>
            </w:pPr>
            <w:r>
              <w:rPr>
                <w:rFonts w:ascii="Arial" w:eastAsia="Arial" w:hAnsi="Arial" w:cs="Arial"/>
                <w:sz w:val="22"/>
                <w:szCs w:val="22"/>
              </w:rPr>
              <w:t>La contratista a</w:t>
            </w:r>
            <w:r w:rsidRPr="00042B3E">
              <w:rPr>
                <w:rFonts w:ascii="Arial" w:eastAsia="Arial" w:hAnsi="Arial" w:cs="Arial"/>
                <w:sz w:val="22"/>
                <w:szCs w:val="22"/>
              </w:rPr>
              <w:t>compañ</w:t>
            </w:r>
            <w:r>
              <w:rPr>
                <w:rFonts w:ascii="Arial" w:eastAsia="Arial" w:hAnsi="Arial" w:cs="Arial"/>
                <w:sz w:val="22"/>
                <w:szCs w:val="22"/>
              </w:rPr>
              <w:t xml:space="preserve">ó </w:t>
            </w:r>
            <w:r w:rsidRPr="00042B3E">
              <w:rPr>
                <w:rFonts w:ascii="Arial" w:eastAsia="Arial" w:hAnsi="Arial" w:cs="Arial"/>
                <w:sz w:val="22"/>
                <w:szCs w:val="22"/>
              </w:rPr>
              <w:t>directamente las actividades desarrolladas durante las jornadas, garantizando la calidad del servicio prestado, la correcta aplicación de los procedimientos técnicos y el bienestar de los animales atendidos. En este marco, realicé el acompañamiento a jornadas de esterilización de caninos y felinos, efectuando seguimiento al cumplimiento de los protocolos sanitarios, la adecuada atención de los usuarios y el manejo responsable de los pacientes durante las diferentes fases del procedimiento.</w:t>
            </w:r>
          </w:p>
          <w:p w14:paraId="0CAB5A4C" w14:textId="77777777" w:rsidR="00386352" w:rsidRDefault="00386352" w:rsidP="00386352">
            <w:pPr>
              <w:spacing w:before="100" w:beforeAutospacing="1" w:after="100" w:afterAutospacing="1"/>
              <w:jc w:val="both"/>
              <w:rPr>
                <w:rFonts w:ascii="Arial" w:eastAsia="Arial" w:hAnsi="Arial" w:cs="Arial"/>
                <w:noProof/>
                <w:sz w:val="22"/>
                <w:szCs w:val="22"/>
              </w:rPr>
            </w:pPr>
            <w:r>
              <w:rPr>
                <w:noProof/>
              </w:rPr>
              <w:drawing>
                <wp:anchor distT="0" distB="0" distL="114300" distR="114300" simplePos="0" relativeHeight="251668480" behindDoc="0" locked="0" layoutInCell="1" allowOverlap="1" wp14:anchorId="24B3C26B" wp14:editId="1F364E2D">
                  <wp:simplePos x="0" y="0"/>
                  <wp:positionH relativeFrom="column">
                    <wp:posOffset>2979801</wp:posOffset>
                  </wp:positionH>
                  <wp:positionV relativeFrom="paragraph">
                    <wp:posOffset>123317</wp:posOffset>
                  </wp:positionV>
                  <wp:extent cx="2656840" cy="1987296"/>
                  <wp:effectExtent l="0" t="0" r="0" b="0"/>
                  <wp:wrapThrough wrapText="bothSides">
                    <wp:wrapPolygon edited="0">
                      <wp:start x="0" y="0"/>
                      <wp:lineTo x="0" y="21331"/>
                      <wp:lineTo x="21373" y="21331"/>
                      <wp:lineTo x="21373" y="0"/>
                      <wp:lineTo x="0" y="0"/>
                    </wp:wrapPolygon>
                  </wp:wrapThrough>
                  <wp:docPr id="756177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7179" name=""/>
                          <pic:cNvPicPr/>
                        </pic:nvPicPr>
                        <pic:blipFill rotWithShape="1">
                          <a:blip r:embed="rId17" cstate="print">
                            <a:extLst>
                              <a:ext uri="{28A0092B-C50C-407E-A947-70E740481C1C}">
                                <a14:useLocalDpi xmlns:a14="http://schemas.microsoft.com/office/drawing/2010/main" val="0"/>
                              </a:ext>
                            </a:extLst>
                          </a:blip>
                          <a:srcRect l="25453" t="19560" r="25450" b="15122"/>
                          <a:stretch/>
                        </pic:blipFill>
                        <pic:spPr bwMode="auto">
                          <a:xfrm>
                            <a:off x="0" y="0"/>
                            <a:ext cx="2656840" cy="1987296"/>
                          </a:xfrm>
                          <a:prstGeom prst="rect">
                            <a:avLst/>
                          </a:prstGeom>
                          <a:ln>
                            <a:noFill/>
                          </a:ln>
                          <a:extLst>
                            <a:ext uri="{53640926-AAD7-44D8-BBD7-CCE9431645EC}">
                              <a14:shadowObscured xmlns:a14="http://schemas.microsoft.com/office/drawing/2010/main"/>
                            </a:ext>
                          </a:extLst>
                        </pic:spPr>
                      </pic:pic>
                    </a:graphicData>
                  </a:graphic>
                </wp:anchor>
              </w:drawing>
            </w:r>
            <w:r w:rsidRPr="00042B3E">
              <w:rPr>
                <w:rFonts w:ascii="Arial" w:eastAsia="Arial" w:hAnsi="Arial" w:cs="Arial"/>
                <w:noProof/>
                <w:sz w:val="22"/>
                <w:szCs w:val="22"/>
              </w:rPr>
              <w:t xml:space="preserve"> </w:t>
            </w:r>
            <w:r>
              <w:rPr>
                <w:noProof/>
              </w:rPr>
              <w:drawing>
                <wp:inline distT="0" distB="0" distL="0" distR="0" wp14:anchorId="0161DCE2" wp14:editId="226376FC">
                  <wp:extent cx="2778258" cy="2108835"/>
                  <wp:effectExtent l="0" t="0" r="3175" b="5715"/>
                  <wp:docPr id="1971028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028430" name=""/>
                          <pic:cNvPicPr/>
                        </pic:nvPicPr>
                        <pic:blipFill rotWithShape="1">
                          <a:blip r:embed="rId18"/>
                          <a:srcRect l="25855" t="18547" r="24616" b="14586"/>
                          <a:stretch/>
                        </pic:blipFill>
                        <pic:spPr bwMode="auto">
                          <a:xfrm>
                            <a:off x="0" y="0"/>
                            <a:ext cx="2785907" cy="2114641"/>
                          </a:xfrm>
                          <a:prstGeom prst="rect">
                            <a:avLst/>
                          </a:prstGeom>
                          <a:ln>
                            <a:noFill/>
                          </a:ln>
                          <a:extLst>
                            <a:ext uri="{53640926-AAD7-44D8-BBD7-CCE9431645EC}">
                              <a14:shadowObscured xmlns:a14="http://schemas.microsoft.com/office/drawing/2010/main"/>
                            </a:ext>
                          </a:extLst>
                        </pic:spPr>
                      </pic:pic>
                    </a:graphicData>
                  </a:graphic>
                </wp:inline>
              </w:drawing>
            </w:r>
          </w:p>
          <w:p w14:paraId="68E56183" w14:textId="77777777" w:rsidR="00990CB7" w:rsidRPr="00787B8A" w:rsidRDefault="00990CB7" w:rsidP="00990CB7">
            <w:pPr>
              <w:pStyle w:val="Prrafodelista"/>
              <w:ind w:left="-78"/>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0BC24438" w14:textId="77777777" w:rsidR="006B022A" w:rsidRPr="00787B8A" w:rsidRDefault="006B022A" w:rsidP="00195567">
            <w:pPr>
              <w:pStyle w:val="Prrafodelista"/>
              <w:ind w:left="0"/>
              <w:jc w:val="both"/>
              <w:rPr>
                <w:rFonts w:ascii="Arial" w:hAnsi="Arial" w:cs="Arial"/>
                <w:noProof/>
                <w:sz w:val="22"/>
                <w:szCs w:val="22"/>
              </w:rPr>
            </w:pPr>
          </w:p>
          <w:p w14:paraId="47C40FE4" w14:textId="51BE9587" w:rsidR="0013786C" w:rsidRDefault="00391680" w:rsidP="00796C77">
            <w:pPr>
              <w:jc w:val="both"/>
              <w:rPr>
                <w:rFonts w:ascii="Arial" w:hAnsi="Arial" w:cs="Arial"/>
                <w:noProof/>
                <w:sz w:val="22"/>
                <w:szCs w:val="22"/>
              </w:rPr>
            </w:pPr>
            <w:r w:rsidRPr="00FD2826">
              <w:rPr>
                <w:rFonts w:ascii="Arial" w:hAnsi="Arial" w:cs="Arial"/>
                <w:noProof/>
                <w:sz w:val="22"/>
                <w:szCs w:val="22"/>
              </w:rPr>
              <w:t xml:space="preserve">4. Elaborar informes técnicos mensuales y reportes especiales, que incluyan estadísticas consolidadas, análisis cualitativo y cuantitativo de la estrategia donde se describan cumplimientos, jornadas ejecutadas, identificación de necesidades, recomendaciones operativas y propuestas de mejora continua. </w:t>
            </w:r>
          </w:p>
          <w:p w14:paraId="63EDBE10" w14:textId="0BD2D9FC" w:rsidR="007E6157" w:rsidRDefault="007E6157" w:rsidP="007E6157">
            <w:pPr>
              <w:spacing w:before="100" w:beforeAutospacing="1" w:after="100" w:afterAutospacing="1"/>
              <w:jc w:val="both"/>
              <w:rPr>
                <w:rFonts w:ascii="Arial" w:hAnsi="Arial" w:cs="Arial"/>
                <w:bCs/>
                <w:noProof/>
                <w:sz w:val="22"/>
                <w:szCs w:val="22"/>
              </w:rPr>
            </w:pPr>
            <w:r>
              <w:rPr>
                <w:rFonts w:ascii="Arial" w:hAnsi="Arial" w:cs="Arial"/>
                <w:bCs/>
                <w:noProof/>
                <w:sz w:val="22"/>
                <w:szCs w:val="22"/>
              </w:rPr>
              <w:t>La contratista e</w:t>
            </w:r>
            <w:r>
              <w:rPr>
                <w:rFonts w:ascii="Arial" w:hAnsi="Arial" w:cs="Arial"/>
                <w:bCs/>
                <w:noProof/>
                <w:sz w:val="22"/>
                <w:szCs w:val="22"/>
              </w:rPr>
              <w:t>labor</w:t>
            </w:r>
            <w:r>
              <w:rPr>
                <w:rFonts w:ascii="Arial" w:hAnsi="Arial" w:cs="Arial"/>
                <w:bCs/>
                <w:noProof/>
                <w:sz w:val="22"/>
                <w:szCs w:val="22"/>
              </w:rPr>
              <w:t>ó los</w:t>
            </w:r>
            <w:r>
              <w:rPr>
                <w:rFonts w:ascii="Arial" w:hAnsi="Arial" w:cs="Arial"/>
                <w:bCs/>
                <w:noProof/>
                <w:sz w:val="22"/>
                <w:szCs w:val="22"/>
              </w:rPr>
              <w:t xml:space="preserve"> informes requeridos (de gestión, de componente e informe de política pública) según datos registrados del componente de atención primaria en salud animal. Para la realización de dichos informes </w:t>
            </w:r>
            <w:r>
              <w:rPr>
                <w:rFonts w:ascii="Arial" w:hAnsi="Arial" w:cs="Arial"/>
                <w:bCs/>
                <w:noProof/>
                <w:sz w:val="22"/>
                <w:szCs w:val="22"/>
              </w:rPr>
              <w:t xml:space="preserve">la contratista </w:t>
            </w:r>
            <w:r w:rsidRPr="00042B3E">
              <w:rPr>
                <w:rFonts w:ascii="Arial" w:hAnsi="Arial" w:cs="Arial"/>
                <w:bCs/>
                <w:noProof/>
                <w:sz w:val="22"/>
                <w:szCs w:val="22"/>
              </w:rPr>
              <w:t>consolid</w:t>
            </w:r>
            <w:r>
              <w:rPr>
                <w:rFonts w:ascii="Arial" w:hAnsi="Arial" w:cs="Arial"/>
                <w:bCs/>
                <w:noProof/>
                <w:sz w:val="22"/>
                <w:szCs w:val="22"/>
              </w:rPr>
              <w:t>ó</w:t>
            </w:r>
            <w:r>
              <w:rPr>
                <w:rFonts w:ascii="Arial" w:hAnsi="Arial" w:cs="Arial"/>
                <w:bCs/>
                <w:noProof/>
                <w:sz w:val="22"/>
                <w:szCs w:val="22"/>
              </w:rPr>
              <w:t xml:space="preserve"> las </w:t>
            </w:r>
            <w:r w:rsidRPr="00042B3E">
              <w:rPr>
                <w:rFonts w:ascii="Arial" w:hAnsi="Arial" w:cs="Arial"/>
                <w:bCs/>
                <w:noProof/>
                <w:sz w:val="22"/>
                <w:szCs w:val="22"/>
              </w:rPr>
              <w:t>evidencias derivadas de las jornadas masivas de esterilización,</w:t>
            </w:r>
            <w:r>
              <w:rPr>
                <w:rFonts w:ascii="Arial" w:hAnsi="Arial" w:cs="Arial"/>
                <w:bCs/>
                <w:noProof/>
                <w:sz w:val="22"/>
                <w:szCs w:val="22"/>
              </w:rPr>
              <w:t xml:space="preserve"> además de efectuar su </w:t>
            </w:r>
            <w:r w:rsidRPr="00042B3E">
              <w:rPr>
                <w:rFonts w:ascii="Arial" w:hAnsi="Arial" w:cs="Arial"/>
                <w:bCs/>
                <w:noProof/>
                <w:sz w:val="22"/>
                <w:szCs w:val="22"/>
              </w:rPr>
              <w:t>respectivo cargue en la plataforma institucional indicada, asegurando la trazabilidad y reporte oportuno de la información.</w:t>
            </w:r>
          </w:p>
          <w:p w14:paraId="527E02FB" w14:textId="77777777" w:rsidR="007E6157" w:rsidRDefault="007E6157" w:rsidP="007E6157">
            <w:pPr>
              <w:spacing w:before="100" w:beforeAutospacing="1" w:after="100" w:afterAutospacing="1"/>
              <w:jc w:val="both"/>
              <w:rPr>
                <w:rFonts w:ascii="Arial" w:hAnsi="Arial" w:cs="Arial"/>
                <w:bCs/>
                <w:noProof/>
                <w:sz w:val="22"/>
                <w:szCs w:val="22"/>
              </w:rPr>
            </w:pPr>
          </w:p>
          <w:p w14:paraId="47A9BFFE" w14:textId="77777777" w:rsidR="007E6157" w:rsidRDefault="007E6157" w:rsidP="007E6157">
            <w:pPr>
              <w:spacing w:before="100" w:beforeAutospacing="1" w:after="100" w:afterAutospacing="1"/>
              <w:jc w:val="both"/>
              <w:rPr>
                <w:rFonts w:ascii="Arial" w:hAnsi="Arial" w:cs="Arial"/>
                <w:bCs/>
                <w:noProof/>
                <w:sz w:val="22"/>
                <w:szCs w:val="22"/>
              </w:rPr>
            </w:pPr>
          </w:p>
          <w:p w14:paraId="487FB2C3" w14:textId="77777777" w:rsidR="007E6157" w:rsidRDefault="007E6157" w:rsidP="007E6157">
            <w:pPr>
              <w:jc w:val="center"/>
              <w:rPr>
                <w:rFonts w:ascii="Arial" w:hAnsi="Arial" w:cs="Arial"/>
                <w:noProof/>
                <w:sz w:val="22"/>
                <w:szCs w:val="22"/>
              </w:rPr>
            </w:pPr>
            <w:r>
              <w:rPr>
                <w:noProof/>
              </w:rPr>
              <w:lastRenderedPageBreak/>
              <w:drawing>
                <wp:inline distT="0" distB="0" distL="0" distR="0" wp14:anchorId="07B58A3A" wp14:editId="5A847829">
                  <wp:extent cx="3861151" cy="2170860"/>
                  <wp:effectExtent l="0" t="0" r="6350" b="1270"/>
                  <wp:docPr id="830873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73390" name=""/>
                          <pic:cNvPicPr/>
                        </pic:nvPicPr>
                        <pic:blipFill>
                          <a:blip r:embed="rId19"/>
                          <a:stretch>
                            <a:fillRect/>
                          </a:stretch>
                        </pic:blipFill>
                        <pic:spPr>
                          <a:xfrm>
                            <a:off x="0" y="0"/>
                            <a:ext cx="3867705" cy="2174545"/>
                          </a:xfrm>
                          <a:prstGeom prst="rect">
                            <a:avLst/>
                          </a:prstGeom>
                        </pic:spPr>
                      </pic:pic>
                    </a:graphicData>
                  </a:graphic>
                </wp:inline>
              </w:drawing>
            </w:r>
          </w:p>
          <w:p w14:paraId="65F9C5D1" w14:textId="77777777" w:rsidR="007E6157" w:rsidRDefault="007E6157" w:rsidP="007E6157">
            <w:pPr>
              <w:jc w:val="center"/>
              <w:rPr>
                <w:rFonts w:ascii="Arial" w:hAnsi="Arial" w:cs="Arial"/>
                <w:noProof/>
                <w:sz w:val="22"/>
                <w:szCs w:val="22"/>
              </w:rPr>
            </w:pPr>
          </w:p>
          <w:p w14:paraId="3A26E11B" w14:textId="77777777" w:rsidR="007E6157" w:rsidRDefault="007E6157" w:rsidP="007E6157">
            <w:pPr>
              <w:jc w:val="center"/>
              <w:rPr>
                <w:rFonts w:ascii="Arial" w:hAnsi="Arial" w:cs="Arial"/>
                <w:noProof/>
                <w:sz w:val="22"/>
                <w:szCs w:val="22"/>
              </w:rPr>
            </w:pPr>
          </w:p>
          <w:p w14:paraId="00969E28" w14:textId="77777777" w:rsidR="007E6157" w:rsidRDefault="007E6157" w:rsidP="007E6157">
            <w:pPr>
              <w:jc w:val="center"/>
              <w:rPr>
                <w:rFonts w:ascii="Arial" w:hAnsi="Arial" w:cs="Arial"/>
                <w:noProof/>
                <w:sz w:val="22"/>
                <w:szCs w:val="22"/>
              </w:rPr>
            </w:pPr>
            <w:r>
              <w:rPr>
                <w:noProof/>
              </w:rPr>
              <w:drawing>
                <wp:inline distT="0" distB="0" distL="0" distR="0" wp14:anchorId="2702AA5B" wp14:editId="2C4E3E13">
                  <wp:extent cx="3598504" cy="2023191"/>
                  <wp:effectExtent l="0" t="0" r="2540" b="0"/>
                  <wp:docPr id="17662787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278756" name=""/>
                          <pic:cNvPicPr/>
                        </pic:nvPicPr>
                        <pic:blipFill>
                          <a:blip r:embed="rId20"/>
                          <a:stretch>
                            <a:fillRect/>
                          </a:stretch>
                        </pic:blipFill>
                        <pic:spPr>
                          <a:xfrm>
                            <a:off x="0" y="0"/>
                            <a:ext cx="3607200" cy="2028080"/>
                          </a:xfrm>
                          <a:prstGeom prst="rect">
                            <a:avLst/>
                          </a:prstGeom>
                        </pic:spPr>
                      </pic:pic>
                    </a:graphicData>
                  </a:graphic>
                </wp:inline>
              </w:drawing>
            </w:r>
          </w:p>
          <w:p w14:paraId="2D3E13BD" w14:textId="77777777" w:rsidR="007E6157" w:rsidRDefault="007E6157" w:rsidP="007E6157">
            <w:pPr>
              <w:jc w:val="center"/>
              <w:rPr>
                <w:rFonts w:ascii="Arial" w:hAnsi="Arial" w:cs="Arial"/>
                <w:noProof/>
                <w:sz w:val="22"/>
                <w:szCs w:val="22"/>
              </w:rPr>
            </w:pPr>
          </w:p>
          <w:p w14:paraId="4187FDC5" w14:textId="77777777" w:rsidR="007E6157" w:rsidRDefault="007E6157" w:rsidP="007E6157">
            <w:pPr>
              <w:jc w:val="center"/>
              <w:rPr>
                <w:rFonts w:ascii="Arial" w:hAnsi="Arial" w:cs="Arial"/>
                <w:noProof/>
                <w:sz w:val="22"/>
                <w:szCs w:val="22"/>
              </w:rPr>
            </w:pPr>
          </w:p>
          <w:p w14:paraId="191F582E" w14:textId="77777777" w:rsidR="007E6157" w:rsidRDefault="007E6157" w:rsidP="007E6157">
            <w:pPr>
              <w:jc w:val="center"/>
              <w:rPr>
                <w:rFonts w:ascii="Arial" w:hAnsi="Arial" w:cs="Arial"/>
                <w:noProof/>
                <w:sz w:val="22"/>
                <w:szCs w:val="22"/>
              </w:rPr>
            </w:pPr>
          </w:p>
          <w:p w14:paraId="6286A431" w14:textId="77777777" w:rsidR="007E6157" w:rsidRDefault="007E6157" w:rsidP="007E6157">
            <w:pPr>
              <w:jc w:val="center"/>
              <w:rPr>
                <w:rFonts w:ascii="Arial" w:hAnsi="Arial" w:cs="Arial"/>
                <w:noProof/>
                <w:sz w:val="22"/>
                <w:szCs w:val="22"/>
              </w:rPr>
            </w:pPr>
            <w:r>
              <w:rPr>
                <w:noProof/>
              </w:rPr>
              <w:drawing>
                <wp:inline distT="0" distB="0" distL="0" distR="0" wp14:anchorId="50B030A6" wp14:editId="124730AA">
                  <wp:extent cx="4289168" cy="2411504"/>
                  <wp:effectExtent l="0" t="0" r="0" b="8255"/>
                  <wp:docPr id="183827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784" name=""/>
                          <pic:cNvPicPr/>
                        </pic:nvPicPr>
                        <pic:blipFill>
                          <a:blip r:embed="rId21"/>
                          <a:stretch>
                            <a:fillRect/>
                          </a:stretch>
                        </pic:blipFill>
                        <pic:spPr>
                          <a:xfrm>
                            <a:off x="0" y="0"/>
                            <a:ext cx="4300646" cy="2417957"/>
                          </a:xfrm>
                          <a:prstGeom prst="rect">
                            <a:avLst/>
                          </a:prstGeom>
                        </pic:spPr>
                      </pic:pic>
                    </a:graphicData>
                  </a:graphic>
                </wp:inline>
              </w:drawing>
            </w:r>
          </w:p>
          <w:p w14:paraId="6255D094" w14:textId="77777777" w:rsidR="007E6157" w:rsidRDefault="007E6157" w:rsidP="007E6157">
            <w:pPr>
              <w:jc w:val="center"/>
              <w:rPr>
                <w:rFonts w:ascii="Arial" w:hAnsi="Arial" w:cs="Arial"/>
                <w:noProof/>
                <w:sz w:val="22"/>
                <w:szCs w:val="22"/>
              </w:rPr>
            </w:pPr>
          </w:p>
          <w:p w14:paraId="112FA35F" w14:textId="77777777" w:rsidR="007E6157" w:rsidRDefault="007E6157" w:rsidP="007E6157">
            <w:pPr>
              <w:jc w:val="center"/>
              <w:rPr>
                <w:rFonts w:ascii="Arial" w:hAnsi="Arial" w:cs="Arial"/>
                <w:noProof/>
                <w:sz w:val="22"/>
                <w:szCs w:val="22"/>
              </w:rPr>
            </w:pPr>
          </w:p>
          <w:p w14:paraId="6B9B32AD" w14:textId="77777777" w:rsidR="007E6157" w:rsidRPr="00042B3E" w:rsidRDefault="007E6157" w:rsidP="007E6157">
            <w:pPr>
              <w:jc w:val="center"/>
              <w:rPr>
                <w:rFonts w:ascii="Arial" w:hAnsi="Arial" w:cs="Arial"/>
                <w:noProof/>
                <w:sz w:val="22"/>
                <w:szCs w:val="22"/>
              </w:rPr>
            </w:pPr>
          </w:p>
          <w:p w14:paraId="3BF3F568" w14:textId="77777777" w:rsidR="007E6157" w:rsidRPr="00042B3E" w:rsidRDefault="007E6157" w:rsidP="007E6157">
            <w:pPr>
              <w:jc w:val="center"/>
              <w:rPr>
                <w:rFonts w:ascii="Arial" w:hAnsi="Arial" w:cs="Arial"/>
                <w:noProof/>
                <w:sz w:val="22"/>
                <w:szCs w:val="22"/>
              </w:rPr>
            </w:pPr>
          </w:p>
          <w:p w14:paraId="191A799D" w14:textId="77777777" w:rsidR="007E6157" w:rsidRPr="00042B3E" w:rsidRDefault="007E6157" w:rsidP="007E6157">
            <w:pPr>
              <w:jc w:val="center"/>
              <w:rPr>
                <w:rFonts w:ascii="Arial" w:hAnsi="Arial" w:cs="Arial"/>
                <w:noProof/>
                <w:sz w:val="22"/>
                <w:szCs w:val="22"/>
              </w:rPr>
            </w:pPr>
            <w:r>
              <w:rPr>
                <w:noProof/>
              </w:rPr>
              <w:drawing>
                <wp:inline distT="0" distB="0" distL="0" distR="0" wp14:anchorId="5022B3DC" wp14:editId="5E5AF169">
                  <wp:extent cx="4441698" cy="2497262"/>
                  <wp:effectExtent l="0" t="0" r="0" b="0"/>
                  <wp:docPr id="11580508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50841" name=""/>
                          <pic:cNvPicPr/>
                        </pic:nvPicPr>
                        <pic:blipFill>
                          <a:blip r:embed="rId22"/>
                          <a:stretch>
                            <a:fillRect/>
                          </a:stretch>
                        </pic:blipFill>
                        <pic:spPr>
                          <a:xfrm>
                            <a:off x="0" y="0"/>
                            <a:ext cx="4448106" cy="2500865"/>
                          </a:xfrm>
                          <a:prstGeom prst="rect">
                            <a:avLst/>
                          </a:prstGeom>
                        </pic:spPr>
                      </pic:pic>
                    </a:graphicData>
                  </a:graphic>
                </wp:inline>
              </w:drawing>
            </w:r>
          </w:p>
          <w:p w14:paraId="635EFF97" w14:textId="77777777" w:rsidR="007E6157" w:rsidRDefault="007E6157" w:rsidP="007E6157">
            <w:pPr>
              <w:spacing w:after="200" w:line="276" w:lineRule="auto"/>
              <w:jc w:val="center"/>
              <w:rPr>
                <w:rFonts w:ascii="Arial" w:eastAsia="Arial" w:hAnsi="Arial" w:cs="Arial"/>
                <w:b/>
                <w:bCs/>
                <w:sz w:val="22"/>
                <w:szCs w:val="22"/>
              </w:rPr>
            </w:pPr>
          </w:p>
          <w:p w14:paraId="4E803F09" w14:textId="77777777" w:rsidR="007E6157" w:rsidRDefault="007E6157" w:rsidP="007E6157">
            <w:pPr>
              <w:spacing w:after="200" w:line="276" w:lineRule="auto"/>
              <w:jc w:val="center"/>
              <w:rPr>
                <w:rFonts w:ascii="Arial" w:eastAsia="Arial" w:hAnsi="Arial" w:cs="Arial"/>
                <w:b/>
                <w:bCs/>
                <w:sz w:val="22"/>
                <w:szCs w:val="22"/>
              </w:rPr>
            </w:pPr>
            <w:r>
              <w:rPr>
                <w:noProof/>
              </w:rPr>
              <w:drawing>
                <wp:inline distT="0" distB="0" distL="0" distR="0" wp14:anchorId="61EC37F6" wp14:editId="6FDDB428">
                  <wp:extent cx="3626635" cy="2039007"/>
                  <wp:effectExtent l="0" t="0" r="0" b="0"/>
                  <wp:docPr id="75535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51847" name=""/>
                          <pic:cNvPicPr/>
                        </pic:nvPicPr>
                        <pic:blipFill>
                          <a:blip r:embed="rId23"/>
                          <a:stretch>
                            <a:fillRect/>
                          </a:stretch>
                        </pic:blipFill>
                        <pic:spPr>
                          <a:xfrm>
                            <a:off x="0" y="0"/>
                            <a:ext cx="3638797" cy="2045845"/>
                          </a:xfrm>
                          <a:prstGeom prst="rect">
                            <a:avLst/>
                          </a:prstGeom>
                        </pic:spPr>
                      </pic:pic>
                    </a:graphicData>
                  </a:graphic>
                </wp:inline>
              </w:drawing>
            </w:r>
          </w:p>
          <w:p w14:paraId="32A16379" w14:textId="14B3985C" w:rsidR="007E6157" w:rsidRDefault="007E6157" w:rsidP="007E6157">
            <w:pPr>
              <w:spacing w:after="200" w:line="276" w:lineRule="auto"/>
              <w:jc w:val="both"/>
              <w:rPr>
                <w:rFonts w:ascii="Arial" w:eastAsia="Arial" w:hAnsi="Arial" w:cs="Arial"/>
                <w:sz w:val="22"/>
                <w:szCs w:val="22"/>
              </w:rPr>
            </w:pPr>
            <w:r>
              <w:rPr>
                <w:rFonts w:ascii="Arial" w:eastAsia="Arial" w:hAnsi="Arial" w:cs="Arial"/>
                <w:sz w:val="22"/>
                <w:szCs w:val="22"/>
              </w:rPr>
              <w:t>La contratista e</w:t>
            </w:r>
            <w:r w:rsidRPr="00042B3E">
              <w:rPr>
                <w:rFonts w:ascii="Arial" w:eastAsia="Arial" w:hAnsi="Arial" w:cs="Arial"/>
                <w:sz w:val="22"/>
                <w:szCs w:val="22"/>
              </w:rPr>
              <w:t>labor</w:t>
            </w:r>
            <w:r>
              <w:rPr>
                <w:rFonts w:ascii="Arial" w:eastAsia="Arial" w:hAnsi="Arial" w:cs="Arial"/>
                <w:sz w:val="22"/>
                <w:szCs w:val="22"/>
              </w:rPr>
              <w:t xml:space="preserve">ó </w:t>
            </w:r>
            <w:r w:rsidRPr="00042B3E">
              <w:rPr>
                <w:rFonts w:ascii="Arial" w:eastAsia="Arial" w:hAnsi="Arial" w:cs="Arial"/>
                <w:sz w:val="22"/>
                <w:szCs w:val="22"/>
              </w:rPr>
              <w:t>y report</w:t>
            </w:r>
            <w:r>
              <w:rPr>
                <w:rFonts w:ascii="Arial" w:eastAsia="Arial" w:hAnsi="Arial" w:cs="Arial"/>
                <w:sz w:val="22"/>
                <w:szCs w:val="22"/>
              </w:rPr>
              <w:t xml:space="preserve">ó </w:t>
            </w:r>
            <w:r w:rsidRPr="00042B3E">
              <w:rPr>
                <w:rFonts w:ascii="Arial" w:eastAsia="Arial" w:hAnsi="Arial" w:cs="Arial"/>
                <w:sz w:val="22"/>
                <w:szCs w:val="22"/>
              </w:rPr>
              <w:t xml:space="preserve">el correspondiente informe mensual de distribución y/o dispensación de medicamento de control especial, exigido por el Fondo Nacional de Estupefacientes, a través de plataforma </w:t>
            </w:r>
            <w:proofErr w:type="spellStart"/>
            <w:r w:rsidRPr="00042B3E">
              <w:rPr>
                <w:rFonts w:ascii="Arial" w:eastAsia="Arial" w:hAnsi="Arial" w:cs="Arial"/>
                <w:sz w:val="22"/>
                <w:szCs w:val="22"/>
              </w:rPr>
              <w:t>Infomed</w:t>
            </w:r>
            <w:proofErr w:type="spellEnd"/>
            <w:r w:rsidRPr="00042B3E">
              <w:rPr>
                <w:rFonts w:ascii="Arial" w:eastAsia="Arial" w:hAnsi="Arial" w:cs="Arial"/>
                <w:sz w:val="22"/>
                <w:szCs w:val="22"/>
              </w:rPr>
              <w:t xml:space="preserve"> de la Unidad Ejecutora de Saneamiento (UES). </w:t>
            </w:r>
          </w:p>
          <w:p w14:paraId="7471F5DE" w14:textId="77777777" w:rsidR="007E6157" w:rsidRPr="00042B3E" w:rsidRDefault="007E6157" w:rsidP="007E6157">
            <w:pPr>
              <w:spacing w:after="200" w:line="276" w:lineRule="auto"/>
              <w:jc w:val="center"/>
              <w:rPr>
                <w:rFonts w:ascii="Arial" w:eastAsia="Arial" w:hAnsi="Arial" w:cs="Arial"/>
                <w:sz w:val="22"/>
                <w:szCs w:val="22"/>
              </w:rPr>
            </w:pPr>
            <w:r>
              <w:rPr>
                <w:noProof/>
              </w:rPr>
              <w:lastRenderedPageBreak/>
              <w:drawing>
                <wp:inline distT="0" distB="0" distL="0" distR="0" wp14:anchorId="7204A137" wp14:editId="6711ACAB">
                  <wp:extent cx="3668024" cy="2062278"/>
                  <wp:effectExtent l="0" t="0" r="8890" b="0"/>
                  <wp:docPr id="1924596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96597" name=""/>
                          <pic:cNvPicPr/>
                        </pic:nvPicPr>
                        <pic:blipFill>
                          <a:blip r:embed="rId24"/>
                          <a:stretch>
                            <a:fillRect/>
                          </a:stretch>
                        </pic:blipFill>
                        <pic:spPr>
                          <a:xfrm>
                            <a:off x="0" y="0"/>
                            <a:ext cx="3684028" cy="2071276"/>
                          </a:xfrm>
                          <a:prstGeom prst="rect">
                            <a:avLst/>
                          </a:prstGeom>
                        </pic:spPr>
                      </pic:pic>
                    </a:graphicData>
                  </a:graphic>
                </wp:inline>
              </w:drawing>
            </w:r>
          </w:p>
          <w:p w14:paraId="1A82A9D5" w14:textId="77777777" w:rsidR="00787B8A" w:rsidRPr="00787B8A" w:rsidRDefault="00787B8A" w:rsidP="00787B8A">
            <w:pPr>
              <w:pStyle w:val="Prrafodelista"/>
              <w:ind w:left="-78"/>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413B57E0" w14:textId="77777777" w:rsidR="006B022A" w:rsidRDefault="006B022A" w:rsidP="00796C77">
            <w:pPr>
              <w:jc w:val="both"/>
              <w:rPr>
                <w:rFonts w:ascii="Arial" w:hAnsi="Arial" w:cs="Arial"/>
                <w:noProof/>
                <w:sz w:val="22"/>
                <w:szCs w:val="22"/>
              </w:rPr>
            </w:pPr>
          </w:p>
          <w:p w14:paraId="52FB6267" w14:textId="131768DA" w:rsidR="006B022A" w:rsidRDefault="00391680" w:rsidP="00796C77">
            <w:pPr>
              <w:jc w:val="both"/>
              <w:rPr>
                <w:rFonts w:ascii="Arial" w:hAnsi="Arial" w:cs="Arial"/>
                <w:noProof/>
                <w:sz w:val="22"/>
                <w:szCs w:val="22"/>
              </w:rPr>
            </w:pPr>
            <w:r w:rsidRPr="00FD2826">
              <w:rPr>
                <w:rFonts w:ascii="Arial" w:hAnsi="Arial" w:cs="Arial"/>
                <w:noProof/>
                <w:sz w:val="22"/>
                <w:szCs w:val="22"/>
              </w:rPr>
              <w:t xml:space="preserve">5. Liderar los procesos de educación, sensibilización y orientación a la comunidad, promoviendo el bienestar animal a través de la tenencia responsable, la prevención de enfermedades y el respeto por el bienestar animal. </w:t>
            </w:r>
          </w:p>
          <w:p w14:paraId="1D00BB7F" w14:textId="02FC8A2D" w:rsidR="007E6157" w:rsidRDefault="007E6157" w:rsidP="007E6157">
            <w:pPr>
              <w:spacing w:before="100" w:beforeAutospacing="1" w:after="100" w:afterAutospacing="1"/>
              <w:jc w:val="both"/>
              <w:rPr>
                <w:rFonts w:ascii="Arial" w:eastAsia="Arial" w:hAnsi="Arial" w:cs="Arial"/>
                <w:sz w:val="22"/>
                <w:szCs w:val="22"/>
              </w:rPr>
            </w:pPr>
            <w:r>
              <w:rPr>
                <w:rFonts w:ascii="Arial" w:eastAsia="Arial" w:hAnsi="Arial" w:cs="Arial"/>
                <w:sz w:val="22"/>
                <w:szCs w:val="22"/>
              </w:rPr>
              <w:t>La contratista r</w:t>
            </w:r>
            <w:r w:rsidRPr="00042B3E">
              <w:rPr>
                <w:rFonts w:ascii="Arial" w:eastAsia="Arial" w:hAnsi="Arial" w:cs="Arial"/>
                <w:sz w:val="22"/>
                <w:szCs w:val="22"/>
              </w:rPr>
              <w:t>eali</w:t>
            </w:r>
            <w:r>
              <w:rPr>
                <w:rFonts w:ascii="Arial" w:eastAsia="Arial" w:hAnsi="Arial" w:cs="Arial"/>
                <w:sz w:val="22"/>
                <w:szCs w:val="22"/>
              </w:rPr>
              <w:t xml:space="preserve">zó </w:t>
            </w:r>
            <w:r w:rsidRPr="00042B3E">
              <w:rPr>
                <w:rFonts w:ascii="Arial" w:eastAsia="Arial" w:hAnsi="Arial" w:cs="Arial"/>
                <w:sz w:val="22"/>
                <w:szCs w:val="22"/>
              </w:rPr>
              <w:t>actividades de acompañamiento, formación y orientación dirigidas a la comunidad, enfocadas en fortalecer la cultura del bienestar animal mediante la promoción de la tenencia responsable, la prevención de enfermedades y el cuidado integral de los animales de compañía. En este contexto,</w:t>
            </w:r>
            <w:r>
              <w:rPr>
                <w:rFonts w:ascii="Arial" w:eastAsia="Arial" w:hAnsi="Arial" w:cs="Arial"/>
                <w:sz w:val="22"/>
                <w:szCs w:val="22"/>
              </w:rPr>
              <w:t xml:space="preserve"> la contratista</w:t>
            </w:r>
            <w:r w:rsidRPr="00042B3E">
              <w:rPr>
                <w:rFonts w:ascii="Arial" w:eastAsia="Arial" w:hAnsi="Arial" w:cs="Arial"/>
                <w:sz w:val="22"/>
                <w:szCs w:val="22"/>
              </w:rPr>
              <w:t xml:space="preserve"> brind</w:t>
            </w:r>
            <w:r>
              <w:rPr>
                <w:rFonts w:ascii="Arial" w:eastAsia="Arial" w:hAnsi="Arial" w:cs="Arial"/>
                <w:sz w:val="22"/>
                <w:szCs w:val="22"/>
              </w:rPr>
              <w:t xml:space="preserve">ó </w:t>
            </w:r>
            <w:r w:rsidRPr="00042B3E">
              <w:rPr>
                <w:rFonts w:ascii="Arial" w:eastAsia="Arial" w:hAnsi="Arial" w:cs="Arial"/>
                <w:sz w:val="22"/>
                <w:szCs w:val="22"/>
              </w:rPr>
              <w:t xml:space="preserve">asesoría a los responsables de animales programados para procedimientos de esterilización, proporcionando información clara sobre el proceso quirúrgico, destacando la importancia de los cuidados posteriores a la cirugía, enfatizando la responsabilidad del cuidador en la correcta administración de medicamentos, el uso continuo de elementos de protección como el collar isabelino y la limitación de la actividad física. </w:t>
            </w:r>
            <w:r>
              <w:rPr>
                <w:rFonts w:ascii="Arial" w:eastAsia="Arial" w:hAnsi="Arial" w:cs="Arial"/>
                <w:sz w:val="22"/>
                <w:szCs w:val="22"/>
              </w:rPr>
              <w:t>H</w:t>
            </w:r>
            <w:r w:rsidRPr="00042B3E">
              <w:rPr>
                <w:rFonts w:ascii="Arial" w:eastAsia="Arial" w:hAnsi="Arial" w:cs="Arial"/>
                <w:sz w:val="22"/>
                <w:szCs w:val="22"/>
              </w:rPr>
              <w:t xml:space="preserve">izo énfasis en que el compromiso y cumplimiento de estas indicaciones son fundamentales para asegurar una recuperación exitosa de la intervención quirúrgica. </w:t>
            </w:r>
          </w:p>
          <w:p w14:paraId="6A7A7B58" w14:textId="12D800A2" w:rsidR="007E6157" w:rsidRDefault="007E6157" w:rsidP="007E6157">
            <w:pPr>
              <w:spacing w:before="100" w:beforeAutospacing="1" w:after="100" w:afterAutospacing="1"/>
              <w:jc w:val="center"/>
              <w:rPr>
                <w:rFonts w:ascii="Arial" w:eastAsia="Arial" w:hAnsi="Arial" w:cs="Arial"/>
                <w:sz w:val="22"/>
                <w:szCs w:val="22"/>
              </w:rPr>
            </w:pPr>
            <w:r>
              <w:rPr>
                <w:rFonts w:ascii="Arial" w:eastAsia="Arial" w:hAnsi="Arial" w:cs="Arial"/>
                <w:noProof/>
                <w:sz w:val="22"/>
                <w:szCs w:val="22"/>
              </w:rPr>
              <w:drawing>
                <wp:inline distT="0" distB="0" distL="0" distR="0" wp14:anchorId="039D11A2" wp14:editId="39342C39">
                  <wp:extent cx="3306912" cy="2207172"/>
                  <wp:effectExtent l="0" t="0" r="8255" b="3175"/>
                  <wp:docPr id="6549201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32401" cy="2224184"/>
                          </a:xfrm>
                          <a:prstGeom prst="rect">
                            <a:avLst/>
                          </a:prstGeom>
                          <a:noFill/>
                        </pic:spPr>
                      </pic:pic>
                    </a:graphicData>
                  </a:graphic>
                </wp:inline>
              </w:drawing>
            </w:r>
          </w:p>
          <w:p w14:paraId="4025B674" w14:textId="7D68C837" w:rsidR="007E6157" w:rsidRDefault="007E6157" w:rsidP="007E6157">
            <w:pPr>
              <w:spacing w:before="100" w:beforeAutospacing="1" w:after="100" w:afterAutospacing="1"/>
              <w:jc w:val="both"/>
              <w:rPr>
                <w:rFonts w:ascii="Arial" w:eastAsia="Arial" w:hAnsi="Arial" w:cs="Arial"/>
                <w:sz w:val="22"/>
                <w:szCs w:val="22"/>
              </w:rPr>
            </w:pPr>
            <w:r>
              <w:rPr>
                <w:rFonts w:ascii="Arial" w:eastAsia="Arial" w:hAnsi="Arial" w:cs="Arial"/>
                <w:sz w:val="22"/>
                <w:szCs w:val="22"/>
              </w:rPr>
              <w:lastRenderedPageBreak/>
              <w:t>La contratista e</w:t>
            </w:r>
            <w:r w:rsidRPr="00042B3E">
              <w:rPr>
                <w:rFonts w:ascii="Arial" w:eastAsia="Arial" w:hAnsi="Arial" w:cs="Arial"/>
                <w:sz w:val="22"/>
                <w:szCs w:val="22"/>
              </w:rPr>
              <w:t>labor</w:t>
            </w:r>
            <w:r>
              <w:rPr>
                <w:rFonts w:ascii="Arial" w:eastAsia="Arial" w:hAnsi="Arial" w:cs="Arial"/>
                <w:sz w:val="22"/>
                <w:szCs w:val="22"/>
              </w:rPr>
              <w:t>ó</w:t>
            </w:r>
            <w:r>
              <w:rPr>
                <w:rFonts w:ascii="Arial" w:eastAsia="Arial" w:hAnsi="Arial" w:cs="Arial"/>
                <w:sz w:val="22"/>
                <w:szCs w:val="22"/>
              </w:rPr>
              <w:t xml:space="preserve"> bosquejo de presentación del tema correspondiente (bienestar animal y 5 libertades)</w:t>
            </w:r>
            <w:r>
              <w:rPr>
                <w:rFonts w:ascii="Arial" w:eastAsia="Arial" w:hAnsi="Arial" w:cs="Arial"/>
                <w:sz w:val="22"/>
                <w:szCs w:val="22"/>
              </w:rPr>
              <w:t xml:space="preserve"> </w:t>
            </w:r>
            <w:r>
              <w:rPr>
                <w:rFonts w:ascii="Arial" w:eastAsia="Arial" w:hAnsi="Arial" w:cs="Arial"/>
                <w:sz w:val="22"/>
                <w:szCs w:val="22"/>
              </w:rPr>
              <w:t xml:space="preserve">en el marco del módulo 1 del curso de Protección y Bienestar Animal. La presentación tiene como objetivo ser enviada a funcionario del área de comunicaciones para ser estandarizada según modelo institucional de presentación y consecuentemente realizar grabación del módulo. </w:t>
            </w:r>
          </w:p>
          <w:p w14:paraId="2CEE44A4" w14:textId="4BCC10EF" w:rsidR="007E6157" w:rsidRDefault="007E6157" w:rsidP="007E6157">
            <w:pPr>
              <w:spacing w:before="100" w:beforeAutospacing="1" w:after="100" w:afterAutospacing="1"/>
              <w:jc w:val="center"/>
              <w:rPr>
                <w:rFonts w:ascii="Arial" w:eastAsia="Arial" w:hAnsi="Arial" w:cs="Arial"/>
                <w:sz w:val="22"/>
                <w:szCs w:val="22"/>
              </w:rPr>
            </w:pPr>
            <w:r>
              <w:rPr>
                <w:noProof/>
              </w:rPr>
              <w:drawing>
                <wp:inline distT="0" distB="0" distL="0" distR="0" wp14:anchorId="6EB273FE" wp14:editId="4E95DC4D">
                  <wp:extent cx="3446403" cy="1937675"/>
                  <wp:effectExtent l="0" t="0" r="1905" b="5715"/>
                  <wp:docPr id="1879825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25027" name=""/>
                          <pic:cNvPicPr/>
                        </pic:nvPicPr>
                        <pic:blipFill>
                          <a:blip r:embed="rId26"/>
                          <a:stretch>
                            <a:fillRect/>
                          </a:stretch>
                        </pic:blipFill>
                        <pic:spPr>
                          <a:xfrm>
                            <a:off x="0" y="0"/>
                            <a:ext cx="3465092" cy="1948183"/>
                          </a:xfrm>
                          <a:prstGeom prst="rect">
                            <a:avLst/>
                          </a:prstGeom>
                        </pic:spPr>
                      </pic:pic>
                    </a:graphicData>
                  </a:graphic>
                </wp:inline>
              </w:drawing>
            </w:r>
          </w:p>
          <w:p w14:paraId="21BA0940" w14:textId="7054FE25" w:rsidR="00787B8A" w:rsidRPr="00787B8A" w:rsidRDefault="00787B8A" w:rsidP="00EF02FD">
            <w:pPr>
              <w:spacing w:before="100" w:beforeAutospacing="1" w:after="100" w:afterAutospacing="1"/>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5BCF1BFB" w14:textId="628BA0EC" w:rsidR="004C7876" w:rsidRDefault="00391680" w:rsidP="00796C77">
            <w:pPr>
              <w:jc w:val="both"/>
              <w:rPr>
                <w:rFonts w:ascii="Arial" w:hAnsi="Arial" w:cs="Arial"/>
                <w:noProof/>
                <w:sz w:val="22"/>
                <w:szCs w:val="22"/>
              </w:rPr>
            </w:pPr>
            <w:r w:rsidRPr="00FD2826">
              <w:rPr>
                <w:rFonts w:ascii="Arial" w:hAnsi="Arial" w:cs="Arial"/>
                <w:noProof/>
                <w:sz w:val="22"/>
                <w:szCs w:val="22"/>
              </w:rPr>
              <w:t xml:space="preserve">6. Participar en las actividades en el marco del Modelo Integrado de Planeación y Gestión – MIPG, así como la aplicación de sus políticas, dimensiones y lineamientos. </w:t>
            </w:r>
          </w:p>
          <w:p w14:paraId="21407D81" w14:textId="77777777" w:rsidR="007E6157" w:rsidRDefault="007E6157" w:rsidP="00796C77">
            <w:pPr>
              <w:jc w:val="both"/>
              <w:rPr>
                <w:rFonts w:ascii="Arial" w:hAnsi="Arial" w:cs="Arial"/>
                <w:noProof/>
                <w:sz w:val="22"/>
                <w:szCs w:val="22"/>
              </w:rPr>
            </w:pPr>
          </w:p>
          <w:p w14:paraId="7DC3FD2E" w14:textId="7BBBA3FF" w:rsidR="007E6157" w:rsidRDefault="007E6157" w:rsidP="007E6157">
            <w:pPr>
              <w:spacing w:after="200" w:line="276" w:lineRule="auto"/>
              <w:jc w:val="both"/>
              <w:rPr>
                <w:rFonts w:ascii="Arial" w:hAnsi="Arial" w:cs="Arial"/>
                <w:noProof/>
                <w:sz w:val="22"/>
                <w:szCs w:val="22"/>
              </w:rPr>
            </w:pPr>
            <w:r>
              <w:rPr>
                <w:rFonts w:ascii="Arial" w:hAnsi="Arial" w:cs="Arial"/>
                <w:noProof/>
                <w:sz w:val="22"/>
                <w:szCs w:val="22"/>
              </w:rPr>
              <w:t>La contratista e</w:t>
            </w:r>
            <w:r>
              <w:rPr>
                <w:rFonts w:ascii="Arial" w:hAnsi="Arial" w:cs="Arial"/>
                <w:noProof/>
                <w:sz w:val="22"/>
                <w:szCs w:val="22"/>
              </w:rPr>
              <w:t>labor</w:t>
            </w:r>
            <w:r>
              <w:rPr>
                <w:rFonts w:ascii="Arial" w:hAnsi="Arial" w:cs="Arial"/>
                <w:noProof/>
                <w:sz w:val="22"/>
                <w:szCs w:val="22"/>
              </w:rPr>
              <w:t>ó</w:t>
            </w:r>
            <w:r>
              <w:rPr>
                <w:rFonts w:ascii="Arial" w:hAnsi="Arial" w:cs="Arial"/>
                <w:noProof/>
                <w:sz w:val="22"/>
                <w:szCs w:val="22"/>
              </w:rPr>
              <w:t xml:space="preserve"> guía clínica de procedimiento quirúrgico de esterilización de caninos y felinos así como el instructivo de medicamentos de control especial en el marco de </w:t>
            </w:r>
            <w:r w:rsidRPr="00042B3E">
              <w:rPr>
                <w:rFonts w:ascii="Arial" w:hAnsi="Arial" w:cs="Arial"/>
                <w:noProof/>
                <w:sz w:val="22"/>
                <w:szCs w:val="22"/>
              </w:rPr>
              <w:t>del Modelo Integrado de Planeación y Gestión (MIPG)</w:t>
            </w:r>
            <w:r>
              <w:rPr>
                <w:rFonts w:ascii="Arial" w:hAnsi="Arial" w:cs="Arial"/>
                <w:noProof/>
                <w:sz w:val="22"/>
                <w:szCs w:val="22"/>
              </w:rPr>
              <w:t>. Además</w:t>
            </w:r>
            <w:r>
              <w:rPr>
                <w:rFonts w:ascii="Arial" w:hAnsi="Arial" w:cs="Arial"/>
                <w:noProof/>
                <w:sz w:val="22"/>
                <w:szCs w:val="22"/>
              </w:rPr>
              <w:t xml:space="preserve"> la contratista</w:t>
            </w:r>
            <w:r>
              <w:rPr>
                <w:rFonts w:ascii="Arial" w:hAnsi="Arial" w:cs="Arial"/>
                <w:noProof/>
                <w:sz w:val="22"/>
                <w:szCs w:val="22"/>
              </w:rPr>
              <w:t xml:space="preserve"> asist</w:t>
            </w:r>
            <w:r>
              <w:rPr>
                <w:rFonts w:ascii="Arial" w:hAnsi="Arial" w:cs="Arial"/>
                <w:noProof/>
                <w:sz w:val="22"/>
                <w:szCs w:val="22"/>
              </w:rPr>
              <w:t xml:space="preserve">ió </w:t>
            </w:r>
            <w:r>
              <w:rPr>
                <w:rFonts w:ascii="Arial" w:hAnsi="Arial" w:cs="Arial"/>
                <w:noProof/>
                <w:sz w:val="22"/>
                <w:szCs w:val="22"/>
              </w:rPr>
              <w:t>y partcip</w:t>
            </w:r>
            <w:r>
              <w:rPr>
                <w:rFonts w:ascii="Arial" w:hAnsi="Arial" w:cs="Arial"/>
                <w:noProof/>
                <w:sz w:val="22"/>
                <w:szCs w:val="22"/>
              </w:rPr>
              <w:t xml:space="preserve">ó </w:t>
            </w:r>
            <w:r>
              <w:rPr>
                <w:rFonts w:ascii="Arial" w:hAnsi="Arial" w:cs="Arial"/>
                <w:noProof/>
                <w:sz w:val="22"/>
                <w:szCs w:val="22"/>
              </w:rPr>
              <w:t xml:space="preserve">activamente en reunión con lideres de MIPG en la cual se recibieron las directrices de elaboración documental. Lo anterior </w:t>
            </w:r>
            <w:r w:rsidRPr="00042B3E">
              <w:rPr>
                <w:rFonts w:ascii="Arial" w:hAnsi="Arial" w:cs="Arial"/>
                <w:noProof/>
                <w:sz w:val="22"/>
                <w:szCs w:val="22"/>
              </w:rPr>
              <w:t>fortaleci</w:t>
            </w:r>
            <w:r>
              <w:rPr>
                <w:rFonts w:ascii="Arial" w:hAnsi="Arial" w:cs="Arial"/>
                <w:noProof/>
                <w:sz w:val="22"/>
                <w:szCs w:val="22"/>
              </w:rPr>
              <w:t xml:space="preserve">endo el proceso institucional de sistema de gestión de la calidad. </w:t>
            </w:r>
          </w:p>
          <w:p w14:paraId="20B78CB5" w14:textId="77777777" w:rsidR="007E6157" w:rsidRDefault="007E6157" w:rsidP="009A1538">
            <w:pPr>
              <w:spacing w:after="200" w:line="276" w:lineRule="auto"/>
              <w:jc w:val="center"/>
              <w:rPr>
                <w:rFonts w:ascii="Arial" w:hAnsi="Arial" w:cs="Arial"/>
                <w:noProof/>
                <w:sz w:val="22"/>
                <w:szCs w:val="22"/>
              </w:rPr>
            </w:pPr>
            <w:r>
              <w:rPr>
                <w:noProof/>
              </w:rPr>
              <w:drawing>
                <wp:inline distT="0" distB="0" distL="0" distR="0" wp14:anchorId="52F8A548" wp14:editId="7F1DB392">
                  <wp:extent cx="3804351" cy="2138925"/>
                  <wp:effectExtent l="0" t="0" r="5715" b="0"/>
                  <wp:docPr id="8949257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25756" name=""/>
                          <pic:cNvPicPr/>
                        </pic:nvPicPr>
                        <pic:blipFill>
                          <a:blip r:embed="rId27"/>
                          <a:stretch>
                            <a:fillRect/>
                          </a:stretch>
                        </pic:blipFill>
                        <pic:spPr>
                          <a:xfrm>
                            <a:off x="0" y="0"/>
                            <a:ext cx="3814946" cy="2144882"/>
                          </a:xfrm>
                          <a:prstGeom prst="rect">
                            <a:avLst/>
                          </a:prstGeom>
                        </pic:spPr>
                      </pic:pic>
                    </a:graphicData>
                  </a:graphic>
                </wp:inline>
              </w:drawing>
            </w:r>
          </w:p>
          <w:p w14:paraId="3C9DB2C0" w14:textId="77777777" w:rsidR="007E6157" w:rsidRDefault="007E6157" w:rsidP="007E6157">
            <w:pPr>
              <w:spacing w:after="200" w:line="276" w:lineRule="auto"/>
              <w:jc w:val="both"/>
              <w:rPr>
                <w:rFonts w:ascii="Arial" w:hAnsi="Arial" w:cs="Arial"/>
                <w:noProof/>
                <w:sz w:val="22"/>
                <w:szCs w:val="22"/>
              </w:rPr>
            </w:pPr>
          </w:p>
          <w:p w14:paraId="08DF5608" w14:textId="77777777" w:rsidR="007E6157" w:rsidRDefault="007E6157" w:rsidP="009A1538">
            <w:pPr>
              <w:spacing w:after="200" w:line="276" w:lineRule="auto"/>
              <w:jc w:val="center"/>
              <w:rPr>
                <w:rFonts w:ascii="Arial" w:hAnsi="Arial" w:cs="Arial"/>
                <w:noProof/>
                <w:sz w:val="22"/>
                <w:szCs w:val="22"/>
              </w:rPr>
            </w:pPr>
            <w:r>
              <w:rPr>
                <w:noProof/>
              </w:rPr>
              <w:lastRenderedPageBreak/>
              <w:drawing>
                <wp:inline distT="0" distB="0" distL="0" distR="0" wp14:anchorId="4A55DD29" wp14:editId="6AC9A470">
                  <wp:extent cx="4075289" cy="2291255"/>
                  <wp:effectExtent l="0" t="0" r="1905" b="0"/>
                  <wp:docPr id="315434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34148" name=""/>
                          <pic:cNvPicPr/>
                        </pic:nvPicPr>
                        <pic:blipFill>
                          <a:blip r:embed="rId28"/>
                          <a:stretch>
                            <a:fillRect/>
                          </a:stretch>
                        </pic:blipFill>
                        <pic:spPr>
                          <a:xfrm>
                            <a:off x="0" y="0"/>
                            <a:ext cx="4083862" cy="2296075"/>
                          </a:xfrm>
                          <a:prstGeom prst="rect">
                            <a:avLst/>
                          </a:prstGeom>
                        </pic:spPr>
                      </pic:pic>
                    </a:graphicData>
                  </a:graphic>
                </wp:inline>
              </w:drawing>
            </w:r>
          </w:p>
          <w:p w14:paraId="7AF4220E" w14:textId="77777777" w:rsidR="007E6157" w:rsidRDefault="007E6157" w:rsidP="007E6157">
            <w:pPr>
              <w:spacing w:after="200" w:line="276" w:lineRule="auto"/>
              <w:jc w:val="both"/>
              <w:rPr>
                <w:rFonts w:ascii="Arial" w:hAnsi="Arial" w:cs="Arial"/>
                <w:noProof/>
                <w:sz w:val="22"/>
                <w:szCs w:val="22"/>
              </w:rPr>
            </w:pPr>
          </w:p>
          <w:p w14:paraId="02CB7949" w14:textId="77777777" w:rsidR="007E6157" w:rsidRDefault="007E6157" w:rsidP="009A1538">
            <w:pPr>
              <w:spacing w:after="200" w:line="276" w:lineRule="auto"/>
              <w:jc w:val="center"/>
              <w:rPr>
                <w:rFonts w:ascii="Arial" w:hAnsi="Arial" w:cs="Arial"/>
                <w:noProof/>
                <w:sz w:val="22"/>
                <w:szCs w:val="22"/>
              </w:rPr>
            </w:pPr>
            <w:r>
              <w:rPr>
                <w:noProof/>
              </w:rPr>
              <w:drawing>
                <wp:inline distT="0" distB="0" distL="0" distR="0" wp14:anchorId="67B2C4D4" wp14:editId="125F1BAB">
                  <wp:extent cx="4161702" cy="2339839"/>
                  <wp:effectExtent l="0" t="0" r="0" b="3810"/>
                  <wp:docPr id="440243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43698" name=""/>
                          <pic:cNvPicPr/>
                        </pic:nvPicPr>
                        <pic:blipFill>
                          <a:blip r:embed="rId29"/>
                          <a:stretch>
                            <a:fillRect/>
                          </a:stretch>
                        </pic:blipFill>
                        <pic:spPr>
                          <a:xfrm>
                            <a:off x="0" y="0"/>
                            <a:ext cx="4174497" cy="2347033"/>
                          </a:xfrm>
                          <a:prstGeom prst="rect">
                            <a:avLst/>
                          </a:prstGeom>
                        </pic:spPr>
                      </pic:pic>
                    </a:graphicData>
                  </a:graphic>
                </wp:inline>
              </w:drawing>
            </w:r>
          </w:p>
          <w:p w14:paraId="364995E8" w14:textId="631FC973" w:rsidR="00787B8A" w:rsidRPr="00787B8A" w:rsidRDefault="00787B8A" w:rsidP="006910D1">
            <w:pPr>
              <w:spacing w:after="200" w:line="276" w:lineRule="auto"/>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r w:rsidR="006910D1">
              <w:rPr>
                <w:rFonts w:ascii="Arial" w:hAnsi="Arial" w:cs="Arial"/>
                <w:noProof/>
                <w:sz w:val="22"/>
                <w:szCs w:val="22"/>
              </w:rPr>
              <w:t>.</w:t>
            </w:r>
          </w:p>
          <w:p w14:paraId="0EB6B436" w14:textId="708E9399" w:rsidR="00391680" w:rsidRDefault="00391680" w:rsidP="00796C77">
            <w:pPr>
              <w:jc w:val="both"/>
              <w:rPr>
                <w:rFonts w:ascii="Arial" w:hAnsi="Arial" w:cs="Arial"/>
                <w:noProof/>
                <w:sz w:val="22"/>
                <w:szCs w:val="22"/>
              </w:rPr>
            </w:pPr>
            <w:r w:rsidRPr="00FD2826">
              <w:rPr>
                <w:rFonts w:ascii="Arial" w:hAnsi="Arial" w:cs="Arial"/>
                <w:noProof/>
                <w:sz w:val="22"/>
                <w:szCs w:val="22"/>
              </w:rPr>
              <w:t>7. Ejecutar las demás actividades que le asigne el supervisor del contrato, necesarias para el cumplimiento del objeto contractual.</w:t>
            </w:r>
          </w:p>
          <w:p w14:paraId="6FEE9CA1" w14:textId="31C99EA5" w:rsidR="004C7876" w:rsidRPr="006910D1" w:rsidRDefault="004C7876" w:rsidP="00796C77">
            <w:pPr>
              <w:jc w:val="both"/>
              <w:rPr>
                <w:rFonts w:ascii="Arial" w:eastAsia="Arial" w:hAnsi="Arial" w:cs="Arial"/>
              </w:rPr>
            </w:pPr>
          </w:p>
          <w:p w14:paraId="58B5B311" w14:textId="7B4A26BA" w:rsidR="00B32BDA" w:rsidRDefault="00B32BDA" w:rsidP="00B32BDA">
            <w:pPr>
              <w:spacing w:after="200" w:line="276" w:lineRule="auto"/>
              <w:jc w:val="both"/>
              <w:rPr>
                <w:rFonts w:ascii="Arial" w:eastAsia="Arial" w:hAnsi="Arial" w:cs="Arial"/>
                <w:sz w:val="22"/>
                <w:szCs w:val="22"/>
              </w:rPr>
            </w:pPr>
            <w:r>
              <w:rPr>
                <w:rFonts w:ascii="Arial" w:eastAsia="Arial" w:hAnsi="Arial" w:cs="Arial"/>
                <w:sz w:val="22"/>
                <w:szCs w:val="22"/>
              </w:rPr>
              <w:t>La contratista a</w:t>
            </w:r>
            <w:r w:rsidRPr="00042B3E">
              <w:rPr>
                <w:rFonts w:ascii="Arial" w:eastAsia="Arial" w:hAnsi="Arial" w:cs="Arial"/>
                <w:sz w:val="22"/>
                <w:szCs w:val="22"/>
              </w:rPr>
              <w:t>sist</w:t>
            </w:r>
            <w:r>
              <w:rPr>
                <w:rFonts w:ascii="Arial" w:eastAsia="Arial" w:hAnsi="Arial" w:cs="Arial"/>
                <w:sz w:val="22"/>
                <w:szCs w:val="22"/>
              </w:rPr>
              <w:t xml:space="preserve">ió </w:t>
            </w:r>
            <w:r w:rsidRPr="00042B3E">
              <w:rPr>
                <w:rFonts w:ascii="Arial" w:eastAsia="Arial" w:hAnsi="Arial" w:cs="Arial"/>
                <w:sz w:val="22"/>
                <w:szCs w:val="22"/>
              </w:rPr>
              <w:t>a</w:t>
            </w:r>
            <w:r>
              <w:rPr>
                <w:rFonts w:ascii="Arial" w:eastAsia="Arial" w:hAnsi="Arial" w:cs="Arial"/>
                <w:sz w:val="22"/>
                <w:szCs w:val="22"/>
              </w:rPr>
              <w:t xml:space="preserve"> reunión de socialización de dinámica de trabajo en Mesa Interinstitucional de Bienestar Animal, también asistí diferentes reuniones con equipo de trabajo para puntualizar detalles previos a auditoría. </w:t>
            </w:r>
            <w:r>
              <w:rPr>
                <w:rFonts w:ascii="Arial" w:eastAsia="Arial" w:hAnsi="Arial" w:cs="Arial"/>
                <w:sz w:val="22"/>
                <w:szCs w:val="22"/>
              </w:rPr>
              <w:t>La contratista r</w:t>
            </w:r>
            <w:r>
              <w:rPr>
                <w:rFonts w:ascii="Arial" w:eastAsia="Arial" w:hAnsi="Arial" w:cs="Arial"/>
                <w:sz w:val="22"/>
                <w:szCs w:val="22"/>
              </w:rPr>
              <w:t>eali</w:t>
            </w:r>
            <w:r>
              <w:rPr>
                <w:rFonts w:ascii="Arial" w:eastAsia="Arial" w:hAnsi="Arial" w:cs="Arial"/>
                <w:sz w:val="22"/>
                <w:szCs w:val="22"/>
              </w:rPr>
              <w:t>zó</w:t>
            </w:r>
            <w:r>
              <w:rPr>
                <w:rFonts w:ascii="Arial" w:eastAsia="Arial" w:hAnsi="Arial" w:cs="Arial"/>
                <w:sz w:val="22"/>
                <w:szCs w:val="22"/>
              </w:rPr>
              <w:t xml:space="preserve"> revisión y corrección de oficio dirigido a alcaldes del departamento sobre putos requeridos y a cumplir en cabalgatas y particip</w:t>
            </w:r>
            <w:r>
              <w:rPr>
                <w:rFonts w:ascii="Arial" w:eastAsia="Arial" w:hAnsi="Arial" w:cs="Arial"/>
                <w:sz w:val="22"/>
                <w:szCs w:val="22"/>
              </w:rPr>
              <w:t>ó</w:t>
            </w:r>
            <w:r>
              <w:rPr>
                <w:rFonts w:ascii="Arial" w:eastAsia="Arial" w:hAnsi="Arial" w:cs="Arial"/>
                <w:sz w:val="22"/>
                <w:szCs w:val="22"/>
              </w:rPr>
              <w:t xml:space="preserve"> en jornada de organización de bodega de insumos y medicamentos de estrategia APSA.</w:t>
            </w:r>
          </w:p>
          <w:p w14:paraId="6FB9FE2C" w14:textId="77777777" w:rsidR="00B32BDA" w:rsidRPr="00042B3E" w:rsidRDefault="00B32BDA" w:rsidP="00B32BDA">
            <w:pPr>
              <w:spacing w:after="200" w:line="276" w:lineRule="auto"/>
              <w:jc w:val="center"/>
              <w:rPr>
                <w:rFonts w:ascii="Arial" w:eastAsia="Arial" w:hAnsi="Arial" w:cs="Arial"/>
                <w:sz w:val="22"/>
                <w:szCs w:val="22"/>
              </w:rPr>
            </w:pPr>
            <w:r>
              <w:rPr>
                <w:noProof/>
              </w:rPr>
              <w:lastRenderedPageBreak/>
              <w:drawing>
                <wp:inline distT="0" distB="0" distL="0" distR="0" wp14:anchorId="7078AEB5" wp14:editId="442FE3E4">
                  <wp:extent cx="3602781" cy="2025597"/>
                  <wp:effectExtent l="0" t="0" r="0" b="0"/>
                  <wp:docPr id="10161849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84980" name=""/>
                          <pic:cNvPicPr/>
                        </pic:nvPicPr>
                        <pic:blipFill>
                          <a:blip r:embed="rId30"/>
                          <a:stretch>
                            <a:fillRect/>
                          </a:stretch>
                        </pic:blipFill>
                        <pic:spPr>
                          <a:xfrm>
                            <a:off x="0" y="0"/>
                            <a:ext cx="3626470" cy="2038916"/>
                          </a:xfrm>
                          <a:prstGeom prst="rect">
                            <a:avLst/>
                          </a:prstGeom>
                        </pic:spPr>
                      </pic:pic>
                    </a:graphicData>
                  </a:graphic>
                </wp:inline>
              </w:drawing>
            </w:r>
          </w:p>
          <w:p w14:paraId="4D58DFC2" w14:textId="77777777" w:rsidR="00B32BDA" w:rsidRDefault="00B32BDA" w:rsidP="00B32BDA">
            <w:pPr>
              <w:spacing w:after="200" w:line="276" w:lineRule="auto"/>
              <w:jc w:val="center"/>
              <w:rPr>
                <w:rFonts w:ascii="Arial" w:eastAsia="Arial" w:hAnsi="Arial" w:cs="Arial"/>
                <w:sz w:val="22"/>
                <w:szCs w:val="22"/>
              </w:rPr>
            </w:pPr>
          </w:p>
          <w:p w14:paraId="658D0664" w14:textId="77777777" w:rsidR="00B32BDA" w:rsidRDefault="00B32BDA" w:rsidP="00B32BDA">
            <w:pPr>
              <w:spacing w:after="200" w:line="276" w:lineRule="auto"/>
              <w:jc w:val="center"/>
              <w:rPr>
                <w:rFonts w:ascii="Arial" w:eastAsia="Arial" w:hAnsi="Arial" w:cs="Arial"/>
                <w:sz w:val="22"/>
                <w:szCs w:val="22"/>
              </w:rPr>
            </w:pPr>
            <w:r>
              <w:rPr>
                <w:noProof/>
              </w:rPr>
              <w:drawing>
                <wp:inline distT="0" distB="0" distL="0" distR="0" wp14:anchorId="23F4C804" wp14:editId="571396CC">
                  <wp:extent cx="3667081" cy="2061748"/>
                  <wp:effectExtent l="0" t="0" r="0" b="0"/>
                  <wp:docPr id="767098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98713" name=""/>
                          <pic:cNvPicPr/>
                        </pic:nvPicPr>
                        <pic:blipFill>
                          <a:blip r:embed="rId31"/>
                          <a:stretch>
                            <a:fillRect/>
                          </a:stretch>
                        </pic:blipFill>
                        <pic:spPr>
                          <a:xfrm>
                            <a:off x="0" y="0"/>
                            <a:ext cx="3680374" cy="2069222"/>
                          </a:xfrm>
                          <a:prstGeom prst="rect">
                            <a:avLst/>
                          </a:prstGeom>
                        </pic:spPr>
                      </pic:pic>
                    </a:graphicData>
                  </a:graphic>
                </wp:inline>
              </w:drawing>
            </w:r>
          </w:p>
          <w:p w14:paraId="6E3B2043" w14:textId="77777777" w:rsidR="00B32BDA" w:rsidRDefault="00B32BDA" w:rsidP="00B32BDA">
            <w:pPr>
              <w:spacing w:after="200" w:line="276" w:lineRule="auto"/>
              <w:jc w:val="center"/>
              <w:rPr>
                <w:rFonts w:ascii="Arial" w:eastAsia="Arial" w:hAnsi="Arial" w:cs="Arial"/>
                <w:b/>
                <w:bCs/>
                <w:sz w:val="22"/>
                <w:szCs w:val="22"/>
              </w:rPr>
            </w:pPr>
            <w:r>
              <w:rPr>
                <w:noProof/>
              </w:rPr>
              <w:lastRenderedPageBreak/>
              <w:drawing>
                <wp:anchor distT="0" distB="0" distL="114300" distR="114300" simplePos="0" relativeHeight="251670528" behindDoc="0" locked="0" layoutInCell="1" allowOverlap="1" wp14:anchorId="14E96BD5" wp14:editId="59DA8293">
                  <wp:simplePos x="0" y="0"/>
                  <wp:positionH relativeFrom="column">
                    <wp:posOffset>3019425</wp:posOffset>
                  </wp:positionH>
                  <wp:positionV relativeFrom="paragraph">
                    <wp:posOffset>0</wp:posOffset>
                  </wp:positionV>
                  <wp:extent cx="3409950" cy="3155315"/>
                  <wp:effectExtent l="0" t="0" r="0" b="6985"/>
                  <wp:wrapThrough wrapText="bothSides">
                    <wp:wrapPolygon edited="0">
                      <wp:start x="0" y="0"/>
                      <wp:lineTo x="0" y="21517"/>
                      <wp:lineTo x="21479" y="21517"/>
                      <wp:lineTo x="21479" y="0"/>
                      <wp:lineTo x="0" y="0"/>
                    </wp:wrapPolygon>
                  </wp:wrapThrough>
                  <wp:docPr id="7788647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64701" name=""/>
                          <pic:cNvPicPr/>
                        </pic:nvPicPr>
                        <pic:blipFill rotWithShape="1">
                          <a:blip r:embed="rId32" cstate="print">
                            <a:extLst>
                              <a:ext uri="{28A0092B-C50C-407E-A947-70E740481C1C}">
                                <a14:useLocalDpi xmlns:a14="http://schemas.microsoft.com/office/drawing/2010/main" val="0"/>
                              </a:ext>
                            </a:extLst>
                          </a:blip>
                          <a:srcRect l="19688" r="19552"/>
                          <a:stretch/>
                        </pic:blipFill>
                        <pic:spPr bwMode="auto">
                          <a:xfrm>
                            <a:off x="0" y="0"/>
                            <a:ext cx="3409950" cy="315531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1552" behindDoc="0" locked="0" layoutInCell="1" allowOverlap="1" wp14:anchorId="2ED02F96" wp14:editId="03BE5820">
                  <wp:simplePos x="0" y="0"/>
                  <wp:positionH relativeFrom="column">
                    <wp:posOffset>-638175</wp:posOffset>
                  </wp:positionH>
                  <wp:positionV relativeFrom="paragraph">
                    <wp:posOffset>0</wp:posOffset>
                  </wp:positionV>
                  <wp:extent cx="3657600" cy="2993390"/>
                  <wp:effectExtent l="0" t="0" r="0" b="0"/>
                  <wp:wrapThrough wrapText="bothSides">
                    <wp:wrapPolygon edited="0">
                      <wp:start x="0" y="0"/>
                      <wp:lineTo x="0" y="21444"/>
                      <wp:lineTo x="21488" y="21444"/>
                      <wp:lineTo x="21488" y="0"/>
                      <wp:lineTo x="0" y="0"/>
                    </wp:wrapPolygon>
                  </wp:wrapThrough>
                  <wp:docPr id="12109954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95442" name=""/>
                          <pic:cNvPicPr/>
                        </pic:nvPicPr>
                        <pic:blipFill rotWithShape="1">
                          <a:blip r:embed="rId33" cstate="print">
                            <a:extLst>
                              <a:ext uri="{28A0092B-C50C-407E-A947-70E740481C1C}">
                                <a14:useLocalDpi xmlns:a14="http://schemas.microsoft.com/office/drawing/2010/main" val="0"/>
                              </a:ext>
                            </a:extLst>
                          </a:blip>
                          <a:srcRect l="17312" t="5132" r="17515"/>
                          <a:stretch/>
                        </pic:blipFill>
                        <pic:spPr bwMode="auto">
                          <a:xfrm>
                            <a:off x="0" y="0"/>
                            <a:ext cx="3657600" cy="2993390"/>
                          </a:xfrm>
                          <a:prstGeom prst="rect">
                            <a:avLst/>
                          </a:prstGeom>
                          <a:ln>
                            <a:noFill/>
                          </a:ln>
                          <a:extLst>
                            <a:ext uri="{53640926-AAD7-44D8-BBD7-CCE9431645EC}">
                              <a14:shadowObscured xmlns:a14="http://schemas.microsoft.com/office/drawing/2010/main"/>
                            </a:ext>
                          </a:extLst>
                        </pic:spPr>
                      </pic:pic>
                    </a:graphicData>
                  </a:graphic>
                </wp:anchor>
              </w:drawing>
            </w:r>
          </w:p>
          <w:p w14:paraId="6D51A6CB" w14:textId="77777777" w:rsidR="00B32BDA" w:rsidRDefault="00B32BDA" w:rsidP="00B32BDA">
            <w:pPr>
              <w:spacing w:after="200" w:line="276" w:lineRule="auto"/>
              <w:jc w:val="center"/>
              <w:rPr>
                <w:rFonts w:ascii="Arial" w:eastAsia="Arial" w:hAnsi="Arial" w:cs="Arial"/>
                <w:sz w:val="22"/>
                <w:szCs w:val="22"/>
              </w:rPr>
            </w:pPr>
            <w:r>
              <w:rPr>
                <w:rFonts w:ascii="Arial" w:eastAsia="Arial" w:hAnsi="Arial" w:cs="Arial"/>
                <w:noProof/>
                <w:sz w:val="22"/>
                <w:szCs w:val="22"/>
              </w:rPr>
              <w:drawing>
                <wp:inline distT="0" distB="0" distL="0" distR="0" wp14:anchorId="384773CE" wp14:editId="283277CF">
                  <wp:extent cx="2807970" cy="2905760"/>
                  <wp:effectExtent l="0" t="0" r="0" b="8890"/>
                  <wp:docPr id="15915192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22388"/>
                          <a:stretch/>
                        </pic:blipFill>
                        <pic:spPr bwMode="auto">
                          <a:xfrm>
                            <a:off x="0" y="0"/>
                            <a:ext cx="2807970" cy="2905760"/>
                          </a:xfrm>
                          <a:prstGeom prst="rect">
                            <a:avLst/>
                          </a:prstGeom>
                          <a:noFill/>
                          <a:ln>
                            <a:noFill/>
                          </a:ln>
                          <a:extLst>
                            <a:ext uri="{53640926-AAD7-44D8-BBD7-CCE9431645EC}">
                              <a14:shadowObscured xmlns:a14="http://schemas.microsoft.com/office/drawing/2010/main"/>
                            </a:ext>
                          </a:extLst>
                        </pic:spPr>
                      </pic:pic>
                    </a:graphicData>
                  </a:graphic>
                </wp:inline>
              </w:drawing>
            </w:r>
          </w:p>
          <w:p w14:paraId="0D325EF4" w14:textId="3EB98AA4" w:rsidR="009A1538" w:rsidRDefault="00787B8A" w:rsidP="00787B8A">
            <w:pPr>
              <w:pStyle w:val="Prrafodelista"/>
              <w:ind w:left="-78"/>
              <w:jc w:val="both"/>
              <w:rPr>
                <w:rFonts w:ascii="Arial" w:hAnsi="Arial" w:cs="Arial"/>
                <w:noProof/>
                <w:sz w:val="22"/>
                <w:szCs w:val="22"/>
              </w:rPr>
            </w:pPr>
            <w:r w:rsidRPr="00990CB7">
              <w:rPr>
                <w:rFonts w:ascii="Arial" w:hAnsi="Arial" w:cs="Arial"/>
                <w:noProof/>
                <w:sz w:val="22"/>
                <w:szCs w:val="22"/>
              </w:rPr>
              <w:t xml:space="preserve">Se anexa en el informe ejecutivo las evidencias de esta actividad (fotografias, actas de reunión, listado </w:t>
            </w:r>
            <w:r w:rsidR="00990CB7">
              <w:rPr>
                <w:rFonts w:ascii="Arial" w:hAnsi="Arial" w:cs="Arial"/>
                <w:noProof/>
                <w:sz w:val="22"/>
                <w:szCs w:val="22"/>
              </w:rPr>
              <w:t xml:space="preserve">  </w:t>
            </w:r>
            <w:r w:rsidRPr="00990CB7">
              <w:rPr>
                <w:rFonts w:ascii="Arial" w:hAnsi="Arial" w:cs="Arial"/>
                <w:noProof/>
                <w:sz w:val="22"/>
                <w:szCs w:val="22"/>
              </w:rPr>
              <w:t>de</w:t>
            </w:r>
            <w:r w:rsidR="00F258F4">
              <w:rPr>
                <w:rFonts w:ascii="Arial" w:hAnsi="Arial" w:cs="Arial"/>
                <w:noProof/>
                <w:sz w:val="22"/>
                <w:szCs w:val="22"/>
              </w:rPr>
              <w:t xml:space="preserve"> </w:t>
            </w:r>
            <w:r w:rsidRPr="00990CB7">
              <w:rPr>
                <w:rFonts w:ascii="Arial" w:hAnsi="Arial" w:cs="Arial"/>
                <w:noProof/>
                <w:sz w:val="22"/>
                <w:szCs w:val="22"/>
              </w:rPr>
              <w:t>asistencia, etc)</w:t>
            </w:r>
            <w:r w:rsidR="009A1538">
              <w:rPr>
                <w:rFonts w:ascii="Arial" w:hAnsi="Arial" w:cs="Arial"/>
                <w:noProof/>
                <w:sz w:val="22"/>
                <w:szCs w:val="22"/>
              </w:rPr>
              <w:t>.</w:t>
            </w:r>
          </w:p>
          <w:p w14:paraId="7BC9DE01" w14:textId="77777777" w:rsidR="009A1538" w:rsidRDefault="009A1538" w:rsidP="00787B8A">
            <w:pPr>
              <w:pStyle w:val="Prrafodelista"/>
              <w:ind w:left="-78"/>
              <w:jc w:val="both"/>
              <w:rPr>
                <w:rFonts w:ascii="Arial" w:hAnsi="Arial" w:cs="Arial"/>
                <w:noProof/>
                <w:sz w:val="22"/>
                <w:szCs w:val="22"/>
              </w:rPr>
            </w:pPr>
          </w:p>
          <w:p w14:paraId="3E6B8E6D" w14:textId="77777777" w:rsidR="009A1538" w:rsidRPr="00990CB7" w:rsidRDefault="009A1538" w:rsidP="00787B8A">
            <w:pPr>
              <w:pStyle w:val="Prrafodelista"/>
              <w:ind w:left="-78"/>
              <w:jc w:val="both"/>
              <w:rPr>
                <w:rFonts w:ascii="Arial" w:hAnsi="Arial" w:cs="Arial"/>
                <w:noProof/>
                <w:sz w:val="22"/>
                <w:szCs w:val="22"/>
              </w:rPr>
            </w:pPr>
          </w:p>
          <w:p w14:paraId="742D8F7B" w14:textId="6AD88848" w:rsidR="00787B8A" w:rsidRDefault="00787B8A" w:rsidP="00787B8A">
            <w:pPr>
              <w:contextualSpacing/>
              <w:jc w:val="both"/>
              <w:rPr>
                <w:rFonts w:ascii="Arial" w:hAnsi="Arial" w:cs="Arial"/>
                <w:noProof/>
                <w:sz w:val="22"/>
                <w:szCs w:val="22"/>
              </w:rPr>
            </w:pPr>
            <w:r w:rsidRPr="00787B8A">
              <w:rPr>
                <w:rFonts w:ascii="Arial" w:hAnsi="Arial" w:cs="Arial"/>
                <w:noProof/>
                <w:sz w:val="22"/>
                <w:szCs w:val="22"/>
              </w:rPr>
              <w:t>NOTA ACLARATORIA:</w:t>
            </w:r>
            <w:r>
              <w:rPr>
                <w:rFonts w:ascii="Arial" w:hAnsi="Arial" w:cs="Arial"/>
                <w:noProof/>
                <w:sz w:val="22"/>
                <w:szCs w:val="22"/>
              </w:rPr>
              <w:t xml:space="preserve"> </w:t>
            </w:r>
            <w:r w:rsidRPr="00787B8A">
              <w:rPr>
                <w:rFonts w:ascii="Arial" w:hAnsi="Arial" w:cs="Arial"/>
                <w:noProof/>
                <w:sz w:val="22"/>
                <w:szCs w:val="22"/>
              </w:rPr>
              <w:t>TODAS LAS EVIDENCIAS DE LAS ACTIVIDADES</w:t>
            </w:r>
            <w:r>
              <w:rPr>
                <w:rFonts w:ascii="Arial" w:hAnsi="Arial" w:cs="Arial"/>
                <w:noProof/>
                <w:sz w:val="22"/>
                <w:szCs w:val="22"/>
              </w:rPr>
              <w:t xml:space="preserve"> </w:t>
            </w:r>
            <w:r w:rsidRPr="00787B8A">
              <w:rPr>
                <w:rFonts w:ascii="Arial" w:hAnsi="Arial" w:cs="Arial"/>
                <w:noProof/>
                <w:sz w:val="22"/>
                <w:szCs w:val="22"/>
              </w:rPr>
              <w:t>DESCRITAS EN ESTE INFORME REPOSAN EN EL INFORME EJECUTIVO ANEXO.</w:t>
            </w:r>
          </w:p>
          <w:p w14:paraId="436DE505" w14:textId="77777777" w:rsidR="00391680" w:rsidRPr="00206360" w:rsidRDefault="00391680">
            <w:pPr>
              <w:ind w:left="202"/>
              <w:rPr>
                <w:rFonts w:ascii="Arial" w:hAnsi="Arial" w:cs="Arial"/>
                <w:b/>
                <w:bCs/>
                <w:sz w:val="22"/>
                <w:szCs w:val="22"/>
              </w:rPr>
            </w:pPr>
          </w:p>
        </w:tc>
      </w:tr>
    </w:tbl>
    <w:p w14:paraId="64066B1B" w14:textId="77777777" w:rsidR="00391680" w:rsidRPr="00206360" w:rsidRDefault="00391680">
      <w:pPr>
        <w:rPr>
          <w:rFonts w:ascii="Arial" w:hAnsi="Arial" w:cs="Arial"/>
          <w:vanish/>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391680" w:rsidRPr="00206360" w14:paraId="2504E19E" w14:textId="77777777" w:rsidTr="00F311E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auto"/>
            <w:tcMar>
              <w:top w:w="15" w:type="dxa"/>
              <w:left w:w="70" w:type="dxa"/>
              <w:bottom w:w="15" w:type="dxa"/>
              <w:right w:w="70" w:type="dxa"/>
            </w:tcMar>
            <w:vAlign w:val="center"/>
          </w:tcPr>
          <w:p w14:paraId="6547C685" w14:textId="77777777" w:rsidR="00391680" w:rsidRPr="00206360" w:rsidRDefault="00391680" w:rsidP="00F311E7">
            <w:pPr>
              <w:numPr>
                <w:ilvl w:val="0"/>
                <w:numId w:val="5"/>
              </w:numPr>
              <w:spacing w:line="276" w:lineRule="auto"/>
              <w:jc w:val="both"/>
              <w:rPr>
                <w:rFonts w:ascii="Arial" w:hAnsi="Arial" w:cs="Arial"/>
                <w:sz w:val="22"/>
                <w:szCs w:val="22"/>
              </w:rPr>
            </w:pPr>
            <w:r w:rsidRPr="00206360">
              <w:rPr>
                <w:rFonts w:ascii="Arial" w:eastAsia="Arial" w:hAnsi="Arial" w:cs="Arial"/>
                <w:b/>
                <w:bCs/>
                <w:sz w:val="22"/>
                <w:szCs w:val="22"/>
              </w:rPr>
              <w:lastRenderedPageBreak/>
              <w:t>Cumplimiento de las normas técnicas aplicables: Las actividades se ejecutaron de conformidad con el Estatuto de Contratación Pública, las normas de calidad y de gestión documental.</w:t>
            </w:r>
          </w:p>
          <w:p w14:paraId="0D97C2BF"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Cumplimiento de las condiciones ofrecidas de acuerdo con lo previsto en el contrato de las personas que conformas el equipo del contratista y exigir su reemplazo en condiciones equivalentes cuando fuere necesario: NO APLICA.</w:t>
            </w:r>
          </w:p>
          <w:p w14:paraId="1216D87B"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Sugerir las necesidades de cambio o ajuste: NO APLICA</w:t>
            </w:r>
          </w:p>
          <w:p w14:paraId="117B97EA"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Acciones de las partes de los cambios o ajustes: NO APLICA</w:t>
            </w:r>
          </w:p>
          <w:p w14:paraId="4D7FAC72"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Solicitudes y requerimientos técnicos del contratista: NO APLICA</w:t>
            </w:r>
          </w:p>
          <w:p w14:paraId="36077359"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Recomendaciones a las solicitudes y requerimientos técnicos del contratista: NO APLICA</w:t>
            </w:r>
          </w:p>
          <w:p w14:paraId="56E0E051"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Necesidad de hacer efectivas las garantías: NO APLICA</w:t>
            </w:r>
          </w:p>
          <w:p w14:paraId="3D4DD753" w14:textId="77777777" w:rsidR="00391680" w:rsidRPr="00DD1C45" w:rsidRDefault="00391680" w:rsidP="009A3C57">
            <w:pPr>
              <w:numPr>
                <w:ilvl w:val="0"/>
                <w:numId w:val="5"/>
              </w:numPr>
              <w:rPr>
                <w:rFonts w:ascii="Arial" w:hAnsi="Arial" w:cs="Arial"/>
                <w:b/>
                <w:bCs/>
                <w:sz w:val="22"/>
                <w:szCs w:val="22"/>
              </w:rPr>
            </w:pPr>
            <w:r w:rsidRPr="00206360">
              <w:rPr>
                <w:rFonts w:ascii="Arial" w:eastAsia="Arial" w:hAnsi="Arial" w:cs="Arial"/>
                <w:b/>
                <w:bCs/>
                <w:sz w:val="22"/>
                <w:szCs w:val="22"/>
              </w:rPr>
              <w:t>Documentos y soportes necesarios frente a la necesidad de hacer efectiva las garantías del contrato: NO APLICA.</w:t>
            </w:r>
          </w:p>
          <w:p w14:paraId="33F4F9C5" w14:textId="77777777" w:rsidR="00DD1C45" w:rsidRDefault="00DD1C45" w:rsidP="00DD1C45">
            <w:pPr>
              <w:rPr>
                <w:rFonts w:ascii="Arial" w:eastAsia="Arial" w:hAnsi="Arial" w:cs="Arial"/>
                <w:b/>
                <w:bCs/>
                <w:sz w:val="22"/>
                <w:szCs w:val="22"/>
              </w:rPr>
            </w:pPr>
          </w:p>
          <w:p w14:paraId="06E1F1C6" w14:textId="0CE8B253" w:rsidR="00DD1C45" w:rsidRPr="00206360" w:rsidRDefault="00DD1C45" w:rsidP="00DD1C45">
            <w:pPr>
              <w:rPr>
                <w:rFonts w:ascii="Arial" w:hAnsi="Arial" w:cs="Arial"/>
                <w:b/>
                <w:bCs/>
                <w:sz w:val="22"/>
                <w:szCs w:val="22"/>
              </w:rPr>
            </w:pPr>
          </w:p>
        </w:tc>
      </w:tr>
      <w:tr w:rsidR="00391680" w:rsidRPr="00206360" w14:paraId="6B376246"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7503613" w14:textId="77777777" w:rsidR="00391680" w:rsidRPr="00206360" w:rsidRDefault="00391680">
            <w:pPr>
              <w:rPr>
                <w:rFonts w:ascii="Arial" w:hAnsi="Arial" w:cs="Arial"/>
                <w:sz w:val="22"/>
                <w:szCs w:val="22"/>
              </w:rPr>
            </w:pPr>
            <w:r w:rsidRPr="00206360">
              <w:rPr>
                <w:rFonts w:ascii="Arial" w:hAnsi="Arial" w:cs="Arial"/>
                <w:b/>
                <w:bCs/>
                <w:sz w:val="22"/>
                <w:szCs w:val="22"/>
              </w:rPr>
              <w:t>SEGUIMIENTO ADMINISTRATIVO</w:t>
            </w:r>
          </w:p>
        </w:tc>
      </w:tr>
      <w:tr w:rsidR="00391680" w:rsidRPr="00206360" w14:paraId="7BAA386F" w14:textId="77777777" w:rsidTr="003D5FD5">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hideMark/>
          </w:tcPr>
          <w:p w14:paraId="46C1FC6F" w14:textId="77777777" w:rsidR="00391680" w:rsidRPr="00206360" w:rsidRDefault="00391680" w:rsidP="00796C77">
            <w:pPr>
              <w:jc w:val="both"/>
              <w:textAlignment w:val="center"/>
              <w:rPr>
                <w:rFonts w:ascii="Arial" w:hAnsi="Arial" w:cs="Arial"/>
                <w:sz w:val="22"/>
                <w:szCs w:val="22"/>
              </w:rPr>
            </w:pPr>
            <w:r w:rsidRPr="00206360">
              <w:rPr>
                <w:rFonts w:ascii="Arial" w:hAnsi="Arial" w:cs="Arial"/>
                <w:b/>
                <w:bCs/>
                <w:sz w:val="22"/>
                <w:szCs w:val="22"/>
              </w:rPr>
              <w:t>Seguimiento administrativo según corresponda, si es aplicable se hace la anotación; si no lo es, se escribe NO APLICA. Si es necesaria otra información administrativa se puede agregar.</w:t>
            </w:r>
          </w:p>
          <w:p w14:paraId="1AFE0279"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Expediente electrónico o físico del contrato completo, actualizado y cumple con la normativa aplicable: NO APLICA</w:t>
            </w:r>
          </w:p>
          <w:p w14:paraId="1DB18EC3"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Aprobación de garantías con el cumplimiento de los requisitos legales: NO APLICA</w:t>
            </w:r>
          </w:p>
          <w:p w14:paraId="3FBE8829"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las obligaciones laborales: NO APLICA</w:t>
            </w:r>
          </w:p>
          <w:p w14:paraId="0B7A6504"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Informes previstos y los que soliciten los organismos de control: NO APLICA</w:t>
            </w:r>
          </w:p>
          <w:p w14:paraId="60B5126B" w14:textId="0EECE6C4" w:rsidR="007A6D9A" w:rsidRDefault="00391680" w:rsidP="00264B2C">
            <w:pPr>
              <w:numPr>
                <w:ilvl w:val="0"/>
                <w:numId w:val="3"/>
              </w:numPr>
              <w:pBdr>
                <w:left w:val="none" w:sz="0" w:space="4" w:color="auto"/>
              </w:pBdr>
              <w:ind w:left="492" w:hanging="292"/>
              <w:jc w:val="both"/>
              <w:textAlignment w:val="center"/>
              <w:rPr>
                <w:rFonts w:ascii="Arial" w:eastAsia="Arial" w:hAnsi="Arial" w:cs="Arial"/>
                <w:b/>
                <w:bCs/>
                <w:sz w:val="22"/>
                <w:szCs w:val="22"/>
              </w:rPr>
            </w:pPr>
            <w:r w:rsidRPr="009A3C57">
              <w:rPr>
                <w:rFonts w:ascii="Arial" w:eastAsia="Arial" w:hAnsi="Arial" w:cs="Arial"/>
                <w:b/>
                <w:bCs/>
                <w:sz w:val="22"/>
                <w:szCs w:val="22"/>
              </w:rPr>
              <w:t>Cumplimiento de los principios de publicidad de los procesos de contratación y de los documentos del proceso: NO APLICA.</w:t>
            </w:r>
          </w:p>
          <w:p w14:paraId="315D96F0" w14:textId="77777777" w:rsidR="009A3C57" w:rsidRPr="009A3C57" w:rsidRDefault="009A3C57" w:rsidP="009A3C57">
            <w:pPr>
              <w:pBdr>
                <w:left w:val="none" w:sz="0" w:space="4" w:color="auto"/>
              </w:pBdr>
              <w:ind w:left="492"/>
              <w:jc w:val="both"/>
              <w:textAlignment w:val="center"/>
              <w:rPr>
                <w:rFonts w:ascii="Arial" w:eastAsia="Arial" w:hAnsi="Arial" w:cs="Arial"/>
                <w:b/>
                <w:bCs/>
                <w:sz w:val="22"/>
                <w:szCs w:val="22"/>
              </w:rPr>
            </w:pPr>
          </w:p>
          <w:p w14:paraId="72755276" w14:textId="091F695C" w:rsidR="00B32BDA" w:rsidRDefault="00391680" w:rsidP="009A1538">
            <w:pPr>
              <w:pStyle w:val="Default"/>
              <w:jc w:val="both"/>
            </w:pPr>
            <w:r w:rsidRPr="00206360">
              <w:rPr>
                <w:rFonts w:ascii="Arial" w:eastAsia="Arial" w:hAnsi="Arial" w:cs="Arial"/>
                <w:b/>
                <w:bCs/>
                <w:sz w:val="22"/>
                <w:szCs w:val="22"/>
              </w:rPr>
              <w:t xml:space="preserve">Cumplimiento de las obligaciones del contratista en materia de seguridad social, salud ocupacional, planes de contingencia, normas ambientales, y cualquier otra norma aplicable de acuerdo con la naturaleza del </w:t>
            </w:r>
            <w:r w:rsidRPr="0035170B">
              <w:rPr>
                <w:rFonts w:ascii="Arial" w:hAnsi="Arial" w:cs="Arial"/>
                <w:sz w:val="22"/>
                <w:szCs w:val="22"/>
              </w:rPr>
              <w:t>contrato</w:t>
            </w:r>
            <w:r w:rsidR="0054527C" w:rsidRPr="0035170B">
              <w:rPr>
                <w:rFonts w:ascii="Arial" w:hAnsi="Arial" w:cs="Arial"/>
                <w:sz w:val="22"/>
                <w:szCs w:val="22"/>
              </w:rPr>
              <w:t>, c</w:t>
            </w:r>
            <w:r w:rsidR="0054527C" w:rsidRPr="0054527C">
              <w:rPr>
                <w:rFonts w:ascii="Arial" w:hAnsi="Arial" w:cs="Arial"/>
                <w:sz w:val="22"/>
                <w:szCs w:val="22"/>
              </w:rPr>
              <w:t xml:space="preserve">orrespondiente a la cuota número </w:t>
            </w:r>
            <w:r w:rsidR="00B32BDA">
              <w:rPr>
                <w:rFonts w:ascii="Arial" w:hAnsi="Arial" w:cs="Arial"/>
                <w:sz w:val="22"/>
                <w:szCs w:val="22"/>
              </w:rPr>
              <w:t>cinco</w:t>
            </w:r>
            <w:r w:rsidR="0054527C" w:rsidRPr="0054527C">
              <w:rPr>
                <w:rFonts w:ascii="Arial" w:hAnsi="Arial" w:cs="Arial"/>
                <w:sz w:val="22"/>
                <w:szCs w:val="22"/>
              </w:rPr>
              <w:t xml:space="preserve"> (0</w:t>
            </w:r>
            <w:r w:rsidR="00B32BDA">
              <w:rPr>
                <w:rFonts w:ascii="Arial" w:hAnsi="Arial" w:cs="Arial"/>
                <w:sz w:val="22"/>
                <w:szCs w:val="22"/>
              </w:rPr>
              <w:t>5</w:t>
            </w:r>
            <w:r w:rsidR="0054527C" w:rsidRPr="0054527C">
              <w:rPr>
                <w:rFonts w:ascii="Arial" w:hAnsi="Arial" w:cs="Arial"/>
                <w:sz w:val="22"/>
                <w:szCs w:val="22"/>
              </w:rPr>
              <w:t xml:space="preserve">), el Contratista realizo el pago de </w:t>
            </w:r>
            <w:r w:rsidR="0054527C" w:rsidRPr="00F3423E">
              <w:rPr>
                <w:rFonts w:ascii="Arial" w:hAnsi="Arial" w:cs="Arial"/>
                <w:sz w:val="22"/>
                <w:szCs w:val="22"/>
              </w:rPr>
              <w:t>planilla N.</w:t>
            </w:r>
            <w:r w:rsidR="00F3423E">
              <w:rPr>
                <w:rFonts w:ascii="Arial" w:hAnsi="Arial" w:cs="Arial"/>
                <w:sz w:val="22"/>
                <w:szCs w:val="22"/>
              </w:rPr>
              <w:t xml:space="preserve"> </w:t>
            </w:r>
            <w:r w:rsidR="009A1538">
              <w:t>9504215126</w:t>
            </w:r>
            <w:r w:rsidR="009A1538">
              <w:t xml:space="preserve"> </w:t>
            </w:r>
            <w:r w:rsidR="0054527C" w:rsidRPr="00F3423E">
              <w:rPr>
                <w:rFonts w:ascii="Arial" w:hAnsi="Arial" w:cs="Arial"/>
                <w:sz w:val="22"/>
                <w:szCs w:val="22"/>
              </w:rPr>
              <w:t>y</w:t>
            </w:r>
            <w:r w:rsidR="0054527C" w:rsidRPr="0054527C">
              <w:rPr>
                <w:rFonts w:ascii="Arial" w:hAnsi="Arial" w:cs="Arial"/>
                <w:sz w:val="22"/>
                <w:szCs w:val="22"/>
              </w:rPr>
              <w:t xml:space="preserve"> comprobante/autorización/</w:t>
            </w:r>
            <w:proofErr w:type="spellStart"/>
            <w:r w:rsidR="0054527C" w:rsidRPr="00F3423E">
              <w:rPr>
                <w:rFonts w:ascii="Arial" w:hAnsi="Arial" w:cs="Arial"/>
                <w:sz w:val="22"/>
                <w:szCs w:val="22"/>
              </w:rPr>
              <w:t>cus</w:t>
            </w:r>
            <w:proofErr w:type="spellEnd"/>
            <w:r w:rsidR="0054527C" w:rsidRPr="00F3423E">
              <w:rPr>
                <w:rFonts w:ascii="Arial" w:hAnsi="Arial" w:cs="Arial"/>
                <w:sz w:val="22"/>
                <w:szCs w:val="22"/>
              </w:rPr>
              <w:t xml:space="preserve"> N</w:t>
            </w:r>
            <w:r w:rsidR="00B32BDA">
              <w:rPr>
                <w:rFonts w:ascii="Arial" w:hAnsi="Arial" w:cs="Arial"/>
                <w:sz w:val="22"/>
                <w:szCs w:val="22"/>
              </w:rPr>
              <w:t xml:space="preserve"> </w:t>
            </w:r>
          </w:p>
          <w:p w14:paraId="77009B3E" w14:textId="18F25E0E" w:rsidR="009A3C57" w:rsidRDefault="00B32BDA" w:rsidP="009A1538">
            <w:pPr>
              <w:pStyle w:val="Default"/>
              <w:jc w:val="both"/>
              <w:rPr>
                <w:rFonts w:ascii="Arial" w:hAnsi="Arial" w:cs="Arial"/>
                <w:sz w:val="22"/>
                <w:szCs w:val="22"/>
              </w:rPr>
            </w:pPr>
            <w:r w:rsidRPr="00B32BDA">
              <w:rPr>
                <w:rFonts w:ascii="Arial" w:hAnsi="Arial" w:cs="Arial"/>
                <w:sz w:val="22"/>
                <w:szCs w:val="22"/>
              </w:rPr>
              <w:t xml:space="preserve"> 276407749</w:t>
            </w:r>
            <w:r w:rsidR="009A1538">
              <w:rPr>
                <w:rFonts w:ascii="Arial" w:hAnsi="Arial" w:cs="Arial"/>
                <w:sz w:val="22"/>
                <w:szCs w:val="22"/>
              </w:rPr>
              <w:t xml:space="preserve"> </w:t>
            </w:r>
            <w:r w:rsidR="0054527C" w:rsidRPr="0054527C">
              <w:rPr>
                <w:rFonts w:ascii="Arial" w:hAnsi="Arial" w:cs="Arial"/>
                <w:sz w:val="22"/>
                <w:szCs w:val="22"/>
              </w:rPr>
              <w:t xml:space="preserve">del mes de </w:t>
            </w:r>
            <w:proofErr w:type="gramStart"/>
            <w:r>
              <w:rPr>
                <w:rFonts w:ascii="Arial" w:hAnsi="Arial" w:cs="Arial"/>
                <w:sz w:val="22"/>
                <w:szCs w:val="22"/>
              </w:rPr>
              <w:t>Abril</w:t>
            </w:r>
            <w:proofErr w:type="gramEnd"/>
            <w:r w:rsidR="0054527C" w:rsidRPr="0054527C">
              <w:rPr>
                <w:rFonts w:ascii="Arial" w:hAnsi="Arial" w:cs="Arial"/>
                <w:sz w:val="22"/>
                <w:szCs w:val="22"/>
              </w:rPr>
              <w:t xml:space="preserve"> de 2026. Se verifico su pago, se encuentra afiliado a EPS (</w:t>
            </w:r>
            <w:r w:rsidR="0054527C">
              <w:rPr>
                <w:rFonts w:ascii="Arial" w:hAnsi="Arial" w:cs="Arial"/>
                <w:sz w:val="22"/>
                <w:szCs w:val="22"/>
              </w:rPr>
              <w:t>SOS</w:t>
            </w:r>
            <w:r w:rsidR="0054527C" w:rsidRPr="0054527C">
              <w:rPr>
                <w:rFonts w:ascii="Arial" w:hAnsi="Arial" w:cs="Arial"/>
                <w:sz w:val="22"/>
                <w:szCs w:val="22"/>
              </w:rPr>
              <w:t>), AFP (COLPENSIONES) y ARL (POSITIVA), según la cláusula segunda del contrato</w:t>
            </w:r>
            <w:r w:rsidR="0054527C">
              <w:rPr>
                <w:rFonts w:ascii="Arial" w:hAnsi="Arial" w:cs="Arial"/>
                <w:sz w:val="22"/>
                <w:szCs w:val="22"/>
              </w:rPr>
              <w:t xml:space="preserve"> </w:t>
            </w:r>
            <w:r w:rsidR="0054527C" w:rsidRPr="0054527C">
              <w:rPr>
                <w:rFonts w:ascii="Arial" w:hAnsi="Arial" w:cs="Arial"/>
                <w:sz w:val="22"/>
                <w:szCs w:val="22"/>
              </w:rPr>
              <w:t>y Decretos 1273 de 23 de julio 2018 y 948 de 2018. Obviamente colocando sus entidades y datos de sus planillas</w:t>
            </w:r>
            <w:r w:rsidR="00F3423E">
              <w:rPr>
                <w:rFonts w:ascii="Arial" w:hAnsi="Arial" w:cs="Arial"/>
                <w:sz w:val="22"/>
                <w:szCs w:val="22"/>
              </w:rPr>
              <w:t>.</w:t>
            </w:r>
          </w:p>
          <w:p w14:paraId="35CEF4EA" w14:textId="77777777" w:rsidR="009A1538" w:rsidRDefault="009A1538" w:rsidP="009A1538">
            <w:pPr>
              <w:pStyle w:val="Default"/>
              <w:jc w:val="both"/>
              <w:rPr>
                <w:rFonts w:ascii="Arial" w:hAnsi="Arial" w:cs="Arial"/>
                <w:sz w:val="22"/>
                <w:szCs w:val="22"/>
              </w:rPr>
            </w:pPr>
          </w:p>
          <w:p w14:paraId="2E99A501" w14:textId="77777777" w:rsidR="009A1538" w:rsidRDefault="009A1538" w:rsidP="009A1538">
            <w:pPr>
              <w:pStyle w:val="Default"/>
              <w:jc w:val="both"/>
              <w:rPr>
                <w:rFonts w:ascii="Arial" w:hAnsi="Arial" w:cs="Arial"/>
                <w:sz w:val="22"/>
                <w:szCs w:val="22"/>
              </w:rPr>
            </w:pPr>
          </w:p>
          <w:p w14:paraId="7BDCB998" w14:textId="77777777" w:rsidR="009A1538" w:rsidRDefault="009A1538" w:rsidP="009A1538">
            <w:pPr>
              <w:pStyle w:val="Default"/>
              <w:jc w:val="both"/>
              <w:rPr>
                <w:rFonts w:ascii="Arial" w:hAnsi="Arial" w:cs="Arial"/>
                <w:sz w:val="22"/>
                <w:szCs w:val="22"/>
              </w:rPr>
            </w:pPr>
          </w:p>
          <w:p w14:paraId="044EB88D" w14:textId="77777777" w:rsidR="009A1538" w:rsidRDefault="009A1538" w:rsidP="009A1538">
            <w:pPr>
              <w:pStyle w:val="Default"/>
              <w:jc w:val="both"/>
              <w:rPr>
                <w:rFonts w:ascii="Arial" w:hAnsi="Arial" w:cs="Arial"/>
                <w:sz w:val="22"/>
                <w:szCs w:val="22"/>
              </w:rPr>
            </w:pPr>
          </w:p>
          <w:p w14:paraId="44B273A3" w14:textId="77777777" w:rsidR="009A1538" w:rsidRDefault="009A1538" w:rsidP="009A1538">
            <w:pPr>
              <w:pStyle w:val="Default"/>
              <w:jc w:val="both"/>
              <w:rPr>
                <w:rFonts w:ascii="Arial" w:hAnsi="Arial" w:cs="Arial"/>
                <w:sz w:val="22"/>
                <w:szCs w:val="22"/>
              </w:rPr>
            </w:pPr>
          </w:p>
          <w:p w14:paraId="7CF31792" w14:textId="77777777" w:rsidR="009A1538" w:rsidRDefault="009A1538" w:rsidP="009A1538">
            <w:pPr>
              <w:pStyle w:val="Default"/>
              <w:jc w:val="both"/>
              <w:rPr>
                <w:rFonts w:ascii="Arial" w:hAnsi="Arial" w:cs="Arial"/>
                <w:sz w:val="22"/>
                <w:szCs w:val="22"/>
              </w:rPr>
            </w:pPr>
          </w:p>
          <w:p w14:paraId="6213B045" w14:textId="77777777" w:rsidR="009A1538" w:rsidRDefault="009A1538" w:rsidP="009A1538">
            <w:pPr>
              <w:pStyle w:val="Default"/>
              <w:jc w:val="both"/>
              <w:rPr>
                <w:rFonts w:ascii="Arial" w:hAnsi="Arial" w:cs="Arial"/>
                <w:sz w:val="22"/>
                <w:szCs w:val="22"/>
              </w:rPr>
            </w:pPr>
          </w:p>
          <w:p w14:paraId="3ECACE53" w14:textId="77777777" w:rsidR="009A1538" w:rsidRDefault="009A1538" w:rsidP="009A1538">
            <w:pPr>
              <w:pStyle w:val="Default"/>
              <w:jc w:val="both"/>
              <w:rPr>
                <w:rFonts w:ascii="Arial" w:hAnsi="Arial" w:cs="Arial"/>
                <w:sz w:val="22"/>
                <w:szCs w:val="22"/>
              </w:rPr>
            </w:pPr>
          </w:p>
          <w:p w14:paraId="6B879C18" w14:textId="77777777" w:rsidR="009A1538" w:rsidRDefault="009A1538" w:rsidP="009A1538">
            <w:pPr>
              <w:pStyle w:val="Default"/>
              <w:jc w:val="both"/>
              <w:rPr>
                <w:rFonts w:ascii="Arial" w:hAnsi="Arial" w:cs="Arial"/>
                <w:sz w:val="22"/>
                <w:szCs w:val="22"/>
              </w:rPr>
            </w:pPr>
          </w:p>
          <w:p w14:paraId="51EC376A" w14:textId="77777777" w:rsidR="009A1538" w:rsidRDefault="009A1538" w:rsidP="009A1538">
            <w:pPr>
              <w:pStyle w:val="Default"/>
              <w:jc w:val="both"/>
              <w:rPr>
                <w:rFonts w:ascii="Arial" w:hAnsi="Arial" w:cs="Arial"/>
                <w:sz w:val="22"/>
                <w:szCs w:val="22"/>
              </w:rPr>
            </w:pPr>
          </w:p>
          <w:p w14:paraId="7AFA26AE" w14:textId="77777777" w:rsidR="009A1538" w:rsidRDefault="009A1538" w:rsidP="009A1538">
            <w:pPr>
              <w:pStyle w:val="Default"/>
              <w:jc w:val="both"/>
              <w:rPr>
                <w:rFonts w:ascii="Arial" w:hAnsi="Arial" w:cs="Arial"/>
                <w:sz w:val="22"/>
                <w:szCs w:val="22"/>
              </w:rPr>
            </w:pPr>
          </w:p>
          <w:p w14:paraId="4A008A09" w14:textId="77777777" w:rsidR="009A1538" w:rsidRDefault="009A1538" w:rsidP="009A1538">
            <w:pPr>
              <w:pStyle w:val="Default"/>
              <w:jc w:val="both"/>
              <w:rPr>
                <w:rFonts w:ascii="Arial" w:hAnsi="Arial" w:cs="Arial"/>
                <w:sz w:val="22"/>
                <w:szCs w:val="22"/>
              </w:rPr>
            </w:pPr>
          </w:p>
          <w:p w14:paraId="60ECE8C2" w14:textId="2B0A7E17" w:rsidR="0054527C" w:rsidRPr="003D5FD5" w:rsidRDefault="0054527C" w:rsidP="00CE1640">
            <w:pPr>
              <w:pStyle w:val="NormalWeb"/>
              <w:spacing w:before="0" w:beforeAutospacing="0" w:after="0" w:afterAutospacing="0"/>
              <w:rPr>
                <w:rFonts w:ascii="Arial" w:hAnsi="Arial" w:cs="Arial"/>
                <w:color w:val="000000"/>
                <w:sz w:val="22"/>
                <w:szCs w:val="22"/>
              </w:rPr>
            </w:pPr>
          </w:p>
        </w:tc>
      </w:tr>
    </w:tbl>
    <w:p w14:paraId="4C43F1FC" w14:textId="77777777" w:rsidR="00391680" w:rsidRPr="00206360" w:rsidRDefault="00391680">
      <w:pPr>
        <w:rPr>
          <w:rFonts w:ascii="Arial" w:hAnsi="Arial" w:cs="Arial"/>
          <w:vanish/>
          <w:sz w:val="22"/>
          <w:szCs w:val="22"/>
        </w:rPr>
      </w:pPr>
    </w:p>
    <w:tbl>
      <w:tblPr>
        <w:tblW w:w="9952" w:type="dxa"/>
        <w:tblCellMar>
          <w:top w:w="15" w:type="dxa"/>
          <w:left w:w="15" w:type="dxa"/>
          <w:bottom w:w="15" w:type="dxa"/>
          <w:right w:w="15" w:type="dxa"/>
        </w:tblCellMar>
        <w:tblLook w:val="04A0" w:firstRow="1" w:lastRow="0" w:firstColumn="1" w:lastColumn="0" w:noHBand="0" w:noVBand="1"/>
      </w:tblPr>
      <w:tblGrid>
        <w:gridCol w:w="2575"/>
        <w:gridCol w:w="1493"/>
        <w:gridCol w:w="169"/>
        <w:gridCol w:w="1364"/>
        <w:gridCol w:w="1263"/>
        <w:gridCol w:w="1370"/>
        <w:gridCol w:w="1718"/>
      </w:tblGrid>
      <w:tr w:rsidR="00391680" w:rsidRPr="00206360" w14:paraId="598AA434" w14:textId="77777777">
        <w:trPr>
          <w:trHeight w:val="382"/>
        </w:trPr>
        <w:tc>
          <w:tcPr>
            <w:tcW w:w="9952" w:type="dxa"/>
            <w:gridSpan w:val="7"/>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5A72D88"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INFORME FINANCIERO</w:t>
            </w:r>
          </w:p>
        </w:tc>
      </w:tr>
      <w:tr w:rsidR="00391680" w:rsidRPr="00206360" w14:paraId="0F4FE0BB" w14:textId="77777777" w:rsidTr="00EF02FD">
        <w:trPr>
          <w:trHeight w:val="20"/>
        </w:trPr>
        <w:tc>
          <w:tcPr>
            <w:tcW w:w="406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6CA4B03"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COSTOS DEL CONTRATO</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09AC900E" w14:textId="77777777" w:rsidR="00391680" w:rsidRPr="00206360" w:rsidRDefault="00391680">
            <w:pPr>
              <w:spacing w:before="60"/>
              <w:jc w:val="center"/>
              <w:rPr>
                <w:rFonts w:ascii="Arial" w:hAnsi="Arial" w:cs="Arial"/>
                <w:b/>
                <w:bCs/>
                <w:sz w:val="22"/>
                <w:szCs w:val="22"/>
              </w:rPr>
            </w:pPr>
          </w:p>
        </w:tc>
        <w:tc>
          <w:tcPr>
            <w:tcW w:w="5715" w:type="dxa"/>
            <w:gridSpan w:val="4"/>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C1F1405"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PAGOS REALIZADOS AL CONTRATISTA</w:t>
            </w:r>
          </w:p>
        </w:tc>
      </w:tr>
      <w:tr w:rsidR="00391680" w:rsidRPr="009A3C57" w14:paraId="7E250F33"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66D2268"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Concepto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CD934D"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098A832" w14:textId="77777777" w:rsidR="00391680" w:rsidRPr="009A3C57" w:rsidRDefault="00391680">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B795AFC" w14:textId="77777777" w:rsidR="00391680" w:rsidRPr="009A3C57" w:rsidRDefault="00391680">
            <w:pPr>
              <w:jc w:val="center"/>
              <w:rPr>
                <w:rFonts w:ascii="Arial" w:hAnsi="Arial" w:cs="Arial"/>
                <w:sz w:val="20"/>
                <w:szCs w:val="22"/>
              </w:rPr>
            </w:pPr>
            <w:r w:rsidRPr="009A3C57">
              <w:rPr>
                <w:rFonts w:ascii="Arial" w:hAnsi="Arial" w:cs="Arial"/>
                <w:b/>
                <w:bCs/>
                <w:sz w:val="20"/>
                <w:szCs w:val="22"/>
              </w:rPr>
              <w:t>Concepto</w:t>
            </w:r>
          </w:p>
          <w:p w14:paraId="19A440B4"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(Anticipo, avances, pagos)</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D52F3FC"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Fecha</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266E60A"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Valor</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093B8CB"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Observaciones</w:t>
            </w:r>
          </w:p>
        </w:tc>
      </w:tr>
      <w:tr w:rsidR="00391680" w:rsidRPr="009A3C57" w14:paraId="0919F909"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EC504FF"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inicial del contrato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75D9304"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30.000.000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BDDB4F9" w14:textId="77777777" w:rsidR="00391680" w:rsidRPr="009A3C57" w:rsidRDefault="00391680">
            <w:pPr>
              <w:spacing w:before="60"/>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374C154" w14:textId="2956C87C" w:rsidR="00391680" w:rsidRPr="009A3C57" w:rsidRDefault="0054527C">
            <w:pPr>
              <w:spacing w:before="60"/>
              <w:jc w:val="center"/>
              <w:rPr>
                <w:rFonts w:ascii="Arial" w:hAnsi="Arial" w:cs="Arial"/>
                <w:bCs/>
                <w:sz w:val="20"/>
                <w:szCs w:val="22"/>
              </w:rPr>
            </w:pPr>
            <w:r w:rsidRPr="009A3C57">
              <w:rPr>
                <w:rFonts w:ascii="Arial" w:hAnsi="Arial" w:cs="Arial"/>
                <w:bCs/>
                <w:sz w:val="20"/>
                <w:szCs w:val="22"/>
              </w:rPr>
              <w:t>CUOTA 1</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1295336" w14:textId="7369576B" w:rsidR="00391680" w:rsidRPr="009A3C57" w:rsidRDefault="00990CB7">
            <w:pPr>
              <w:spacing w:before="60"/>
              <w:jc w:val="center"/>
              <w:rPr>
                <w:rFonts w:ascii="Arial" w:hAnsi="Arial" w:cs="Arial"/>
                <w:bCs/>
                <w:sz w:val="20"/>
                <w:szCs w:val="22"/>
              </w:rPr>
            </w:pPr>
            <w:r w:rsidRPr="009A3C57">
              <w:rPr>
                <w:rFonts w:ascii="Arial" w:hAnsi="Arial" w:cs="Arial"/>
                <w:bCs/>
                <w:sz w:val="20"/>
                <w:szCs w:val="22"/>
              </w:rPr>
              <w:t>ENE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784D266" w14:textId="22772197" w:rsidR="00990CB7" w:rsidRPr="009A3C57" w:rsidRDefault="00990CB7" w:rsidP="00990CB7">
            <w:pPr>
              <w:spacing w:before="60"/>
              <w:jc w:val="center"/>
              <w:rPr>
                <w:rFonts w:ascii="Arial" w:hAnsi="Arial" w:cs="Arial"/>
                <w:bCs/>
                <w:sz w:val="20"/>
                <w:szCs w:val="22"/>
              </w:rPr>
            </w:pPr>
            <w:r w:rsidRPr="009A3C57">
              <w:rPr>
                <w:rFonts w:ascii="Arial" w:hAnsi="Arial" w:cs="Arial"/>
                <w:bCs/>
                <w:sz w:val="20"/>
                <w:szCs w:val="22"/>
              </w:rPr>
              <w:t>$5.000.000</w:t>
            </w:r>
          </w:p>
          <w:p w14:paraId="196A1217" w14:textId="77777777" w:rsidR="00391680" w:rsidRPr="009A3C57" w:rsidRDefault="00391680">
            <w:pPr>
              <w:spacing w:before="60"/>
              <w:jc w:val="center"/>
              <w:rPr>
                <w:rFonts w:ascii="Arial" w:hAnsi="Arial" w:cs="Arial"/>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544BD2C" w14:textId="7BB0287C" w:rsidR="00391680" w:rsidRPr="009A3C57" w:rsidRDefault="0054527C">
            <w:pPr>
              <w:spacing w:before="60"/>
              <w:jc w:val="center"/>
              <w:rPr>
                <w:rFonts w:ascii="Arial" w:hAnsi="Arial" w:cs="Arial"/>
                <w:bCs/>
                <w:sz w:val="20"/>
                <w:szCs w:val="22"/>
              </w:rPr>
            </w:pPr>
            <w:r w:rsidRPr="009A3C57">
              <w:rPr>
                <w:rFonts w:ascii="Arial" w:hAnsi="Arial" w:cs="Arial"/>
                <w:bCs/>
                <w:sz w:val="20"/>
                <w:szCs w:val="22"/>
              </w:rPr>
              <w:t>PAGADA</w:t>
            </w:r>
          </w:p>
        </w:tc>
      </w:tr>
      <w:tr w:rsidR="00EF02FD" w:rsidRPr="009A3C57" w14:paraId="11103E33"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4737CA6" w14:textId="77777777" w:rsidR="00EF02FD" w:rsidRPr="009A3C57" w:rsidRDefault="00EF02FD" w:rsidP="00EF02FD">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Adiciones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D81D6DB" w14:textId="77777777" w:rsidR="00EF02FD" w:rsidRPr="009A3C57" w:rsidRDefault="00EF02FD" w:rsidP="00EF02FD">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91C4E47" w14:textId="77777777" w:rsidR="00EF02FD" w:rsidRPr="009A3C57" w:rsidRDefault="00EF02FD" w:rsidP="00EF02FD">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DF3AE8A" w14:textId="6565E955" w:rsidR="00EF02FD" w:rsidRPr="009A3C57" w:rsidRDefault="00EF02FD" w:rsidP="00EF02FD">
            <w:pPr>
              <w:spacing w:before="60"/>
              <w:jc w:val="center"/>
              <w:rPr>
                <w:rFonts w:ascii="Arial" w:hAnsi="Arial" w:cs="Arial"/>
                <w:b/>
                <w:bCs/>
                <w:sz w:val="20"/>
                <w:szCs w:val="22"/>
              </w:rPr>
            </w:pPr>
            <w:r w:rsidRPr="009A3C57">
              <w:rPr>
                <w:rFonts w:ascii="Arial" w:hAnsi="Arial" w:cs="Arial"/>
                <w:bCs/>
                <w:sz w:val="20"/>
                <w:szCs w:val="22"/>
              </w:rPr>
              <w:t>CUOTA 2</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87BDF8A" w14:textId="59399141" w:rsidR="00EF02FD" w:rsidRPr="009A3C57" w:rsidRDefault="00EF02FD" w:rsidP="00EF02FD">
            <w:pPr>
              <w:spacing w:before="60"/>
              <w:jc w:val="center"/>
              <w:rPr>
                <w:rFonts w:ascii="Arial" w:hAnsi="Arial" w:cs="Arial"/>
                <w:sz w:val="20"/>
                <w:szCs w:val="22"/>
              </w:rPr>
            </w:pPr>
            <w:r w:rsidRPr="009A3C57">
              <w:rPr>
                <w:rFonts w:ascii="Arial" w:hAnsi="Arial" w:cs="Arial"/>
                <w:bCs/>
                <w:sz w:val="20"/>
                <w:szCs w:val="22"/>
              </w:rPr>
              <w:t>FEB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3A2FE27" w14:textId="77777777" w:rsidR="00EF02FD" w:rsidRPr="009A3C57" w:rsidRDefault="00EF02FD" w:rsidP="00EF02FD">
            <w:pPr>
              <w:spacing w:before="60"/>
              <w:jc w:val="center"/>
              <w:rPr>
                <w:rFonts w:ascii="Arial" w:hAnsi="Arial" w:cs="Arial"/>
                <w:bCs/>
                <w:sz w:val="20"/>
                <w:szCs w:val="22"/>
              </w:rPr>
            </w:pPr>
            <w:r w:rsidRPr="009A3C57">
              <w:rPr>
                <w:rFonts w:ascii="Arial" w:hAnsi="Arial" w:cs="Arial"/>
                <w:bCs/>
                <w:sz w:val="20"/>
                <w:szCs w:val="22"/>
              </w:rPr>
              <w:t>$5.000.000</w:t>
            </w:r>
          </w:p>
          <w:p w14:paraId="033B9145" w14:textId="77777777" w:rsidR="00EF02FD" w:rsidRPr="009A3C57" w:rsidRDefault="00EF02FD" w:rsidP="00EF02FD">
            <w:pPr>
              <w:spacing w:before="60"/>
              <w:jc w:val="center"/>
              <w:rPr>
                <w:rFonts w:ascii="Arial" w:hAnsi="Arial" w:cs="Arial"/>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F40B945" w14:textId="6EFCDD68" w:rsidR="00EF02FD" w:rsidRPr="009A3C57" w:rsidRDefault="00EF02FD" w:rsidP="00EF02FD">
            <w:pPr>
              <w:spacing w:before="60"/>
              <w:jc w:val="center"/>
              <w:rPr>
                <w:rFonts w:ascii="Arial" w:hAnsi="Arial" w:cs="Arial"/>
                <w:bCs/>
                <w:sz w:val="20"/>
                <w:szCs w:val="22"/>
              </w:rPr>
            </w:pPr>
            <w:r w:rsidRPr="009A3C57">
              <w:rPr>
                <w:rFonts w:ascii="Arial" w:hAnsi="Arial" w:cs="Arial"/>
                <w:bCs/>
                <w:sz w:val="20"/>
                <w:szCs w:val="22"/>
              </w:rPr>
              <w:t>PAGADA</w:t>
            </w:r>
          </w:p>
        </w:tc>
      </w:tr>
      <w:tr w:rsidR="0013786C" w:rsidRPr="009A3C57" w14:paraId="187CF9B1"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72EE280" w14:textId="77777777" w:rsidR="0013786C" w:rsidRPr="009A3C57" w:rsidRDefault="0013786C" w:rsidP="0013786C">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Reajustes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CB41647" w14:textId="77777777" w:rsidR="0013786C" w:rsidRPr="009A3C57" w:rsidRDefault="0013786C" w:rsidP="0013786C">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3C76A19" w14:textId="77777777" w:rsidR="0013786C" w:rsidRPr="009A3C57" w:rsidRDefault="0013786C" w:rsidP="0013786C">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43E25C9" w14:textId="31A93462" w:rsidR="0013786C" w:rsidRPr="009A3C57" w:rsidRDefault="0013786C" w:rsidP="0013786C">
            <w:pPr>
              <w:spacing w:before="60"/>
              <w:jc w:val="center"/>
              <w:rPr>
                <w:rFonts w:ascii="Arial" w:hAnsi="Arial" w:cs="Arial"/>
                <w:b/>
                <w:bCs/>
                <w:sz w:val="20"/>
                <w:szCs w:val="22"/>
              </w:rPr>
            </w:pPr>
            <w:r w:rsidRPr="009A3C57">
              <w:rPr>
                <w:rFonts w:ascii="Arial" w:hAnsi="Arial" w:cs="Arial"/>
                <w:bCs/>
                <w:sz w:val="20"/>
                <w:szCs w:val="22"/>
              </w:rPr>
              <w:t>CUOTA 3</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F3C6EA7" w14:textId="21F9D835" w:rsidR="0013786C" w:rsidRPr="009A3C57" w:rsidRDefault="009A3C57" w:rsidP="0013786C">
            <w:pPr>
              <w:spacing w:before="60"/>
              <w:jc w:val="center"/>
              <w:rPr>
                <w:rFonts w:ascii="Arial" w:hAnsi="Arial" w:cs="Arial"/>
                <w:b/>
                <w:bCs/>
                <w:sz w:val="20"/>
                <w:szCs w:val="22"/>
              </w:rPr>
            </w:pPr>
            <w:r w:rsidRPr="009A3C57">
              <w:rPr>
                <w:rFonts w:ascii="Arial" w:hAnsi="Arial" w:cs="Arial"/>
                <w:bCs/>
                <w:sz w:val="20"/>
                <w:szCs w:val="22"/>
              </w:rPr>
              <w:t>MAR</w:t>
            </w:r>
            <w:r w:rsidR="0013786C" w:rsidRPr="009A3C57">
              <w:rPr>
                <w:rFonts w:ascii="Arial" w:hAnsi="Arial" w:cs="Arial"/>
                <w:bCs/>
                <w:sz w:val="20"/>
                <w:szCs w:val="22"/>
              </w:rPr>
              <w:t xml:space="preserve">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F6FC04F" w14:textId="77777777" w:rsidR="0013786C" w:rsidRPr="009A3C57" w:rsidRDefault="0013786C" w:rsidP="0013786C">
            <w:pPr>
              <w:spacing w:before="60"/>
              <w:jc w:val="center"/>
              <w:rPr>
                <w:rFonts w:ascii="Arial" w:hAnsi="Arial" w:cs="Arial"/>
                <w:bCs/>
                <w:sz w:val="20"/>
                <w:szCs w:val="22"/>
              </w:rPr>
            </w:pPr>
            <w:r w:rsidRPr="009A3C57">
              <w:rPr>
                <w:rFonts w:ascii="Arial" w:hAnsi="Arial" w:cs="Arial"/>
                <w:bCs/>
                <w:sz w:val="20"/>
                <w:szCs w:val="22"/>
              </w:rPr>
              <w:t>$5.000.000</w:t>
            </w:r>
          </w:p>
          <w:p w14:paraId="7C6DE650" w14:textId="77777777" w:rsidR="0013786C" w:rsidRPr="009A3C57" w:rsidRDefault="0013786C" w:rsidP="0013786C">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F298FC3" w14:textId="2D3177E2" w:rsidR="0013786C" w:rsidRPr="009A3C57" w:rsidRDefault="0013786C" w:rsidP="0013786C">
            <w:pPr>
              <w:spacing w:before="60"/>
              <w:jc w:val="center"/>
              <w:rPr>
                <w:rFonts w:ascii="Arial" w:hAnsi="Arial" w:cs="Arial"/>
                <w:b/>
                <w:bCs/>
                <w:sz w:val="20"/>
                <w:szCs w:val="22"/>
              </w:rPr>
            </w:pPr>
            <w:r w:rsidRPr="009A3C57">
              <w:rPr>
                <w:rFonts w:ascii="Arial" w:hAnsi="Arial" w:cs="Arial"/>
                <w:bCs/>
                <w:sz w:val="20"/>
                <w:szCs w:val="22"/>
              </w:rPr>
              <w:t>PAGADA</w:t>
            </w:r>
          </w:p>
        </w:tc>
      </w:tr>
      <w:tr w:rsidR="00391680" w:rsidRPr="009A3C57" w14:paraId="22E48734"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D83CA94"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Actualización de precios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3FF49FD" w14:textId="77777777"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3C6278E"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E858B7" w14:textId="31AE034B"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CUOTA 4</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A02E10" w14:textId="6B9C07A6"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ABR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13DD86" w14:textId="5B08039A"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$5.000.000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C2642FC" w14:textId="0E98A61A"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PAGADA</w:t>
            </w:r>
          </w:p>
        </w:tc>
      </w:tr>
      <w:tr w:rsidR="00391680" w:rsidRPr="009A3C57" w14:paraId="4F957D3A"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4239E92"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Total del Contrato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5872838"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30.000.000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D1EDCBD"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40703D1"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C2A5BDD"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0131F8E"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8AE3E35" w14:textId="77777777" w:rsidR="00391680" w:rsidRPr="009A3C57" w:rsidRDefault="00391680" w:rsidP="00B00379">
            <w:pPr>
              <w:spacing w:before="60"/>
              <w:jc w:val="center"/>
              <w:rPr>
                <w:rFonts w:ascii="Arial" w:hAnsi="Arial" w:cs="Arial"/>
                <w:b/>
                <w:bCs/>
                <w:sz w:val="20"/>
                <w:szCs w:val="22"/>
              </w:rPr>
            </w:pPr>
          </w:p>
        </w:tc>
      </w:tr>
      <w:tr w:rsidR="00391680" w:rsidRPr="009A3C57" w14:paraId="5BAFCC36"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4F1F901"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pagado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1EA7A86" w14:textId="1E684F01"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w:t>
            </w:r>
            <w:r w:rsidR="00B32BDA">
              <w:rPr>
                <w:rFonts w:ascii="Arial" w:hAnsi="Arial" w:cs="Arial"/>
                <w:sz w:val="20"/>
                <w:szCs w:val="22"/>
              </w:rPr>
              <w:t>20</w:t>
            </w:r>
            <w:r w:rsidR="00990CB7" w:rsidRPr="009A3C57">
              <w:rPr>
                <w:rFonts w:ascii="Arial" w:hAnsi="Arial" w:cs="Arial"/>
                <w:sz w:val="20"/>
                <w:szCs w:val="22"/>
              </w:rPr>
              <w:t>.000.000</w:t>
            </w:r>
          </w:p>
          <w:p w14:paraId="5B6B3461" w14:textId="77777777" w:rsidR="00391680" w:rsidRPr="009A3C57" w:rsidRDefault="00391680" w:rsidP="003521FD">
            <w:pPr>
              <w:spacing w:before="60"/>
              <w:rPr>
                <w:rFonts w:ascii="Arial" w:hAnsi="Arial" w:cs="Arial"/>
                <w:sz w:val="20"/>
                <w:szCs w:val="22"/>
              </w:rPr>
            </w:pP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AC554F1" w14:textId="77777777" w:rsidR="00391680" w:rsidRPr="009A3C57" w:rsidRDefault="00391680" w:rsidP="00B00379">
            <w:pPr>
              <w:spacing w:before="60"/>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F586403"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D01A55A"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3313482"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1B8054B" w14:textId="77777777" w:rsidR="00391680" w:rsidRPr="009A3C57" w:rsidRDefault="00391680" w:rsidP="00B00379">
            <w:pPr>
              <w:spacing w:before="60"/>
              <w:jc w:val="center"/>
              <w:rPr>
                <w:rFonts w:ascii="Arial" w:hAnsi="Arial" w:cs="Arial"/>
                <w:b/>
                <w:bCs/>
                <w:sz w:val="20"/>
                <w:szCs w:val="22"/>
              </w:rPr>
            </w:pPr>
          </w:p>
        </w:tc>
      </w:tr>
      <w:tr w:rsidR="00391680" w:rsidRPr="009A3C57" w14:paraId="1AC44A26"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23A2CC8"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causado que no se ha pagado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CD49D1F"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5.000.000</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539C6509"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1DCF2A3"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45522BF"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122B075"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AD865C0" w14:textId="77777777" w:rsidR="00391680" w:rsidRPr="009A3C57" w:rsidRDefault="00391680" w:rsidP="00B00379">
            <w:pPr>
              <w:spacing w:before="60"/>
              <w:jc w:val="center"/>
              <w:rPr>
                <w:rFonts w:ascii="Arial" w:hAnsi="Arial" w:cs="Arial"/>
                <w:b/>
                <w:bCs/>
                <w:sz w:val="20"/>
                <w:szCs w:val="22"/>
              </w:rPr>
            </w:pPr>
          </w:p>
        </w:tc>
      </w:tr>
      <w:tr w:rsidR="00391680" w:rsidRPr="009A3C57" w14:paraId="4E30EBAF"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75D4DA5"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total ejecutado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78BBD6" w14:textId="5EEFDECB" w:rsidR="00391680" w:rsidRPr="009A3C57" w:rsidRDefault="00391680" w:rsidP="00F311E7">
            <w:pPr>
              <w:spacing w:before="60"/>
              <w:jc w:val="center"/>
              <w:rPr>
                <w:rFonts w:ascii="Arial" w:hAnsi="Arial" w:cs="Arial"/>
                <w:sz w:val="20"/>
                <w:szCs w:val="22"/>
              </w:rPr>
            </w:pPr>
            <w:r w:rsidRPr="009A3C57">
              <w:rPr>
                <w:rFonts w:ascii="Arial" w:hAnsi="Arial" w:cs="Arial"/>
                <w:sz w:val="20"/>
                <w:szCs w:val="22"/>
              </w:rPr>
              <w:t>$</w:t>
            </w:r>
            <w:r w:rsidR="0013786C" w:rsidRPr="009A3C57">
              <w:rPr>
                <w:rFonts w:ascii="Arial" w:hAnsi="Arial" w:cs="Arial"/>
                <w:sz w:val="20"/>
                <w:szCs w:val="22"/>
              </w:rPr>
              <w:t>2</w:t>
            </w:r>
            <w:r w:rsidR="00B32BDA">
              <w:rPr>
                <w:rFonts w:ascii="Arial" w:hAnsi="Arial" w:cs="Arial"/>
                <w:sz w:val="20"/>
                <w:szCs w:val="22"/>
              </w:rPr>
              <w:t>5</w:t>
            </w:r>
            <w:r w:rsidRPr="009A3C57">
              <w:rPr>
                <w:rFonts w:ascii="Arial" w:eastAsia="Arial" w:hAnsi="Arial" w:cs="Arial"/>
                <w:noProof/>
                <w:sz w:val="20"/>
                <w:szCs w:val="22"/>
              </w:rPr>
              <w:t>.000.000</w:t>
            </w:r>
            <w:r w:rsidRPr="009A3C57">
              <w:rPr>
                <w:rFonts w:ascii="Arial" w:hAnsi="Arial" w:cs="Arial"/>
                <w:sz w:val="20"/>
                <w:szCs w:val="22"/>
              </w:rPr>
              <w:t xml:space="preserve"> </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1FCAD530"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361611D"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9D764BD"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74059EA" w14:textId="77777777" w:rsidR="00391680" w:rsidRPr="009A3C57" w:rsidRDefault="00391680" w:rsidP="00B00379">
            <w:pPr>
              <w:spacing w:before="60"/>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AC622C6" w14:textId="77777777" w:rsidR="00391680" w:rsidRPr="009A3C57" w:rsidRDefault="00391680" w:rsidP="00B00379">
            <w:pPr>
              <w:spacing w:before="60"/>
              <w:jc w:val="center"/>
              <w:rPr>
                <w:rFonts w:ascii="Arial" w:hAnsi="Arial" w:cs="Arial"/>
                <w:b/>
                <w:bCs/>
                <w:sz w:val="20"/>
                <w:szCs w:val="22"/>
              </w:rPr>
            </w:pPr>
          </w:p>
        </w:tc>
      </w:tr>
      <w:tr w:rsidR="00391680" w:rsidRPr="009A3C57" w14:paraId="35E4CB05"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5CE65D3"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saldo por ejecutar</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A2533E9" w14:textId="4F59273A" w:rsidR="00391680" w:rsidRPr="009A3C57" w:rsidRDefault="00391680" w:rsidP="00F311E7">
            <w:pPr>
              <w:spacing w:before="60"/>
              <w:jc w:val="center"/>
              <w:rPr>
                <w:rFonts w:ascii="Arial" w:hAnsi="Arial" w:cs="Arial"/>
                <w:sz w:val="20"/>
                <w:szCs w:val="22"/>
              </w:rPr>
            </w:pPr>
            <w:r w:rsidRPr="009A3C57">
              <w:rPr>
                <w:rFonts w:ascii="Arial" w:hAnsi="Arial" w:cs="Arial"/>
                <w:sz w:val="20"/>
                <w:szCs w:val="22"/>
              </w:rPr>
              <w:t>$</w:t>
            </w:r>
            <w:r w:rsidR="00B32BDA">
              <w:rPr>
                <w:rFonts w:ascii="Arial" w:hAnsi="Arial" w:cs="Arial"/>
                <w:sz w:val="20"/>
                <w:szCs w:val="22"/>
              </w:rPr>
              <w:t>5</w:t>
            </w:r>
            <w:r w:rsidRPr="009A3C57">
              <w:rPr>
                <w:rFonts w:ascii="Arial" w:eastAsia="Arial" w:hAnsi="Arial" w:cs="Arial"/>
                <w:noProof/>
                <w:sz w:val="20"/>
                <w:szCs w:val="22"/>
              </w:rPr>
              <w:t>.000.000</w:t>
            </w:r>
            <w:r w:rsidRPr="009A3C57">
              <w:rPr>
                <w:rFonts w:ascii="Arial" w:hAnsi="Arial" w:cs="Arial"/>
                <w:sz w:val="20"/>
                <w:szCs w:val="22"/>
              </w:rPr>
              <w:t xml:space="preserve"> </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0452679"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7E1A59C" w14:textId="77777777" w:rsidR="00391680" w:rsidRPr="009A3C57" w:rsidRDefault="00391680" w:rsidP="00B00379">
            <w:pPr>
              <w:spacing w:before="60"/>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69B073F" w14:textId="77777777" w:rsidR="00391680" w:rsidRPr="009A3C57" w:rsidRDefault="00391680" w:rsidP="00B00379">
            <w:pPr>
              <w:spacing w:before="60"/>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471D0DB"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D663AA6" w14:textId="77777777" w:rsidR="00391680" w:rsidRPr="009A3C57" w:rsidRDefault="00391680" w:rsidP="00B00379">
            <w:pPr>
              <w:spacing w:before="60"/>
              <w:jc w:val="center"/>
              <w:rPr>
                <w:rFonts w:ascii="Arial" w:hAnsi="Arial" w:cs="Arial"/>
                <w:b/>
                <w:bCs/>
                <w:sz w:val="20"/>
                <w:szCs w:val="22"/>
              </w:rPr>
            </w:pPr>
          </w:p>
        </w:tc>
      </w:tr>
      <w:tr w:rsidR="00391680" w:rsidRPr="009A3C57" w14:paraId="6599E8B9"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54D5B0E"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Intereses moratorios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AAF291" w14:textId="77777777"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70286D47"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9F53D5E"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04033AA"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A0AC58B"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A493597" w14:textId="77777777" w:rsidR="00391680" w:rsidRPr="009A3C57" w:rsidRDefault="00391680" w:rsidP="00B00379">
            <w:pPr>
              <w:spacing w:before="60"/>
              <w:jc w:val="center"/>
              <w:rPr>
                <w:rFonts w:ascii="Arial" w:hAnsi="Arial" w:cs="Arial"/>
                <w:b/>
                <w:bCs/>
                <w:sz w:val="20"/>
                <w:szCs w:val="22"/>
              </w:rPr>
            </w:pPr>
          </w:p>
        </w:tc>
      </w:tr>
    </w:tbl>
    <w:p w14:paraId="5C81FF9C" w14:textId="77777777" w:rsidR="00391680" w:rsidRPr="009A3C57" w:rsidRDefault="00391680">
      <w:pPr>
        <w:rPr>
          <w:rFonts w:ascii="Arial" w:hAnsi="Arial" w:cs="Arial"/>
          <w:sz w:val="20"/>
          <w:szCs w:val="22"/>
        </w:rPr>
      </w:pPr>
    </w:p>
    <w:p w14:paraId="12FD3754" w14:textId="0E30753F" w:rsidR="007A6D9A" w:rsidRDefault="007A6D9A">
      <w:pPr>
        <w:rPr>
          <w:rFonts w:ascii="Arial" w:hAnsi="Arial" w:cs="Arial"/>
          <w:sz w:val="20"/>
          <w:szCs w:val="22"/>
        </w:rPr>
      </w:pPr>
    </w:p>
    <w:p w14:paraId="740EB432" w14:textId="7323D8D9" w:rsidR="00DD1C45" w:rsidRDefault="00DD1C45">
      <w:pPr>
        <w:rPr>
          <w:rFonts w:ascii="Arial" w:hAnsi="Arial" w:cs="Arial"/>
          <w:sz w:val="20"/>
          <w:szCs w:val="22"/>
        </w:rPr>
      </w:pPr>
    </w:p>
    <w:p w14:paraId="6B08D912" w14:textId="77777777" w:rsidR="00DD1C45" w:rsidRPr="009A3C57" w:rsidRDefault="00DD1C45">
      <w:pPr>
        <w:rPr>
          <w:rFonts w:ascii="Arial" w:hAnsi="Arial" w:cs="Arial"/>
          <w:sz w:val="20"/>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3047"/>
        <w:gridCol w:w="67"/>
        <w:gridCol w:w="1492"/>
        <w:gridCol w:w="209"/>
        <w:gridCol w:w="358"/>
        <w:gridCol w:w="1560"/>
        <w:gridCol w:w="425"/>
        <w:gridCol w:w="567"/>
        <w:gridCol w:w="567"/>
        <w:gridCol w:w="1631"/>
      </w:tblGrid>
      <w:tr w:rsidR="00391680" w:rsidRPr="00206360" w14:paraId="36AF3FF1"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0237EDED" w14:textId="77777777" w:rsidR="00391680" w:rsidRPr="00206360" w:rsidRDefault="00391680">
            <w:pPr>
              <w:rPr>
                <w:rFonts w:ascii="Arial" w:hAnsi="Arial" w:cs="Arial"/>
                <w:sz w:val="22"/>
                <w:szCs w:val="22"/>
              </w:rPr>
            </w:pPr>
            <w:r w:rsidRPr="00206360">
              <w:rPr>
                <w:rFonts w:ascii="Arial" w:hAnsi="Arial" w:cs="Arial"/>
                <w:b/>
                <w:bCs/>
                <w:sz w:val="22"/>
                <w:szCs w:val="22"/>
              </w:rPr>
              <w:t>SEGUIMIENTO FINANCIERO Y CONTABLE</w:t>
            </w:r>
          </w:p>
        </w:tc>
      </w:tr>
      <w:tr w:rsidR="00391680" w:rsidRPr="00206360" w14:paraId="7DC7D2D0" w14:textId="77777777" w:rsidTr="00796C77">
        <w:trPr>
          <w:trHeight w:val="459"/>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C34C5C9" w14:textId="77777777" w:rsidR="00391680" w:rsidRPr="00206360" w:rsidRDefault="00391680" w:rsidP="00796C77">
            <w:pPr>
              <w:ind w:left="2" w:hanging="2"/>
              <w:jc w:val="both"/>
              <w:rPr>
                <w:rFonts w:ascii="Arial" w:hAnsi="Arial" w:cs="Arial"/>
                <w:sz w:val="22"/>
                <w:szCs w:val="22"/>
              </w:rPr>
            </w:pPr>
            <w:r w:rsidRPr="00206360">
              <w:rPr>
                <w:rFonts w:ascii="Arial" w:hAnsi="Arial" w:cs="Arial"/>
                <w:b/>
                <w:bCs/>
                <w:sz w:val="22"/>
                <w:szCs w:val="22"/>
              </w:rPr>
              <w:t>Seguimiento financiero y contable según corresponda, si es aplicable se hace la anotación; si no lo es, se escribe NO APLICA. Si es necesaria otra información financiera o contable se puede agregar.</w:t>
            </w:r>
          </w:p>
          <w:p w14:paraId="0F949A92"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de acuerdo a lo pactado.  </w:t>
            </w:r>
          </w:p>
          <w:p w14:paraId="52FA91E7"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p>
          <w:p w14:paraId="71BC33F7"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Pagos y ajustes que se hagan y balance presupuestal del contrato para efecto de pago y de liquidación del mismo: NO APLICA.</w:t>
            </w:r>
          </w:p>
          <w:p w14:paraId="5C227DE5"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Entrega de los anticipos pactados al contratista, y la adecuada amortización del mismo, en los términos de la ley y del contrato: NO APLICA.</w:t>
            </w:r>
          </w:p>
          <w:p w14:paraId="32449B13"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Actividades adicionales que impliquen aumento del valor o modificación del objeto del contrato cuentan con autorización y se encuentran justificadas técnicas, presupuestal y jurídicamente: NO APLICA.</w:t>
            </w:r>
          </w:p>
          <w:p w14:paraId="0CFDFC6D"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lastRenderedPageBreak/>
              <w:t>Trámites para la liquidación del contrato y entrega de los documentos soporte que correspondan para efectuar: NO APLICA.</w:t>
            </w:r>
          </w:p>
          <w:p w14:paraId="2B01D78A" w14:textId="77777777" w:rsidR="00391680" w:rsidRDefault="00391680" w:rsidP="00796C77">
            <w:pPr>
              <w:ind w:left="492"/>
              <w:jc w:val="both"/>
              <w:rPr>
                <w:rFonts w:ascii="Arial" w:hAnsi="Arial" w:cs="Arial"/>
                <w:b/>
                <w:bCs/>
                <w:sz w:val="22"/>
                <w:szCs w:val="22"/>
              </w:rPr>
            </w:pPr>
            <w:r w:rsidRPr="00206360">
              <w:rPr>
                <w:rFonts w:ascii="Arial" w:hAnsi="Arial" w:cs="Arial"/>
                <w:b/>
                <w:bCs/>
                <w:sz w:val="22"/>
                <w:szCs w:val="22"/>
              </w:rPr>
              <w:t>Costo de actividades por entregables: NO APLICA porque el Contrato no tiene entregables.</w:t>
            </w:r>
          </w:p>
          <w:p w14:paraId="77639579" w14:textId="77777777" w:rsidR="0046092F" w:rsidRDefault="0046092F" w:rsidP="00796C77">
            <w:pPr>
              <w:ind w:left="492"/>
              <w:jc w:val="both"/>
              <w:rPr>
                <w:rFonts w:ascii="Arial" w:hAnsi="Arial" w:cs="Arial"/>
                <w:b/>
                <w:bCs/>
                <w:sz w:val="22"/>
                <w:szCs w:val="22"/>
              </w:rPr>
            </w:pPr>
          </w:p>
          <w:p w14:paraId="06C990E2" w14:textId="77777777" w:rsidR="0046092F" w:rsidRPr="00206360" w:rsidRDefault="0046092F" w:rsidP="00796C77">
            <w:pPr>
              <w:ind w:left="492"/>
              <w:jc w:val="both"/>
              <w:rPr>
                <w:rFonts w:ascii="Arial" w:hAnsi="Arial" w:cs="Arial"/>
                <w:sz w:val="22"/>
                <w:szCs w:val="22"/>
              </w:rPr>
            </w:pPr>
          </w:p>
        </w:tc>
      </w:tr>
      <w:tr w:rsidR="00391680" w:rsidRPr="00206360" w14:paraId="29EC2F3B" w14:textId="77777777" w:rsidTr="00796C77">
        <w:trPr>
          <w:trHeight w:val="380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5EF75E9" w14:textId="61AB436B" w:rsidR="00391680" w:rsidRPr="00206360" w:rsidRDefault="005F7064" w:rsidP="00F524E3">
            <w:pPr>
              <w:ind w:left="2" w:hanging="2"/>
              <w:rPr>
                <w:rFonts w:ascii="Arial" w:hAnsi="Arial" w:cs="Arial"/>
                <w:b/>
                <w:bCs/>
                <w:sz w:val="22"/>
                <w:szCs w:val="22"/>
              </w:rPr>
            </w:pPr>
            <w:r>
              <w:rPr>
                <w:rFonts w:ascii="Arial" w:hAnsi="Arial" w:cs="Arial"/>
                <w:b/>
                <w:bCs/>
                <w:sz w:val="22"/>
                <w:szCs w:val="22"/>
              </w:rPr>
              <w:lastRenderedPageBreak/>
              <w:t>D</w:t>
            </w:r>
            <w:r w:rsidR="00391680" w:rsidRPr="00206360">
              <w:rPr>
                <w:rFonts w:ascii="Arial" w:hAnsi="Arial" w:cs="Arial"/>
                <w:b/>
                <w:bCs/>
                <w:sz w:val="22"/>
                <w:szCs w:val="22"/>
              </w:rPr>
              <w:t xml:space="preserve">ESCRIPCIÓN ENTREGABLES                              VALOR                                                 </w:t>
            </w:r>
          </w:p>
          <w:p w14:paraId="7E8B71B0" w14:textId="77777777" w:rsidR="00391680" w:rsidRPr="00206360" w:rsidRDefault="00391680" w:rsidP="00F524E3">
            <w:pPr>
              <w:ind w:left="2" w:hanging="2"/>
              <w:rPr>
                <w:rFonts w:ascii="Arial" w:hAnsi="Arial" w:cs="Arial"/>
                <w:b/>
                <w:bCs/>
                <w:sz w:val="22"/>
                <w:szCs w:val="22"/>
              </w:rPr>
            </w:pPr>
          </w:p>
          <w:p w14:paraId="46956B7E" w14:textId="77777777" w:rsidR="00391680" w:rsidRPr="00206360" w:rsidRDefault="00391680" w:rsidP="00F524E3">
            <w:pPr>
              <w:ind w:left="2" w:hanging="2"/>
              <w:rPr>
                <w:rFonts w:ascii="Arial" w:hAnsi="Arial" w:cs="Arial"/>
                <w:b/>
                <w:bCs/>
                <w:sz w:val="22"/>
                <w:szCs w:val="22"/>
              </w:rPr>
            </w:pPr>
            <w:r w:rsidRPr="00206360">
              <w:rPr>
                <w:rFonts w:ascii="Arial" w:hAnsi="Arial" w:cs="Arial"/>
                <w:b/>
                <w:bCs/>
                <w:sz w:val="22"/>
                <w:szCs w:val="22"/>
              </w:rPr>
              <w:t>VALOR TOTAL</w:t>
            </w:r>
          </w:p>
          <w:p w14:paraId="6D4992AB"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1:                                                              $                                                            $</w:t>
            </w:r>
          </w:p>
          <w:p w14:paraId="3A8C986B"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3EC002BC" w14:textId="77777777" w:rsidR="00391680" w:rsidRPr="00206360" w:rsidRDefault="00391680">
            <w:pPr>
              <w:ind w:left="2" w:hanging="2"/>
              <w:rPr>
                <w:rFonts w:ascii="Arial" w:hAnsi="Arial" w:cs="Arial"/>
                <w:b/>
                <w:bCs/>
                <w:sz w:val="22"/>
                <w:szCs w:val="22"/>
              </w:rPr>
            </w:pPr>
          </w:p>
          <w:p w14:paraId="6735B32C"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2:                                                             $                                                            $</w:t>
            </w:r>
          </w:p>
          <w:p w14:paraId="122786C3"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1169B046" w14:textId="77777777" w:rsidR="00391680" w:rsidRPr="00206360" w:rsidRDefault="00391680">
            <w:pPr>
              <w:ind w:left="2" w:hanging="2"/>
              <w:rPr>
                <w:rFonts w:ascii="Arial" w:hAnsi="Arial" w:cs="Arial"/>
                <w:b/>
                <w:bCs/>
                <w:sz w:val="22"/>
                <w:szCs w:val="22"/>
              </w:rPr>
            </w:pPr>
          </w:p>
          <w:p w14:paraId="1E9C2135"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3:                                                             $                                                            $</w:t>
            </w:r>
          </w:p>
          <w:p w14:paraId="66B2B56F"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70E75297" w14:textId="77777777" w:rsidR="00391680" w:rsidRPr="00206360" w:rsidRDefault="00391680">
            <w:pPr>
              <w:ind w:left="2" w:hanging="2"/>
              <w:rPr>
                <w:rFonts w:ascii="Arial" w:hAnsi="Arial" w:cs="Arial"/>
                <w:b/>
                <w:bCs/>
                <w:sz w:val="22"/>
                <w:szCs w:val="22"/>
              </w:rPr>
            </w:pPr>
          </w:p>
          <w:p w14:paraId="755860F1"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4:                                                              $                                                            $</w:t>
            </w:r>
          </w:p>
          <w:p w14:paraId="5A8BE194"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4359D77D" w14:textId="77777777" w:rsidR="00391680" w:rsidRPr="00206360" w:rsidRDefault="00391680">
            <w:pPr>
              <w:ind w:left="2" w:hanging="2"/>
              <w:rPr>
                <w:rFonts w:ascii="Arial" w:hAnsi="Arial" w:cs="Arial"/>
                <w:b/>
                <w:bCs/>
                <w:sz w:val="22"/>
                <w:szCs w:val="22"/>
              </w:rPr>
            </w:pPr>
          </w:p>
          <w:p w14:paraId="57671DB9" w14:textId="6DA1681C" w:rsidR="00391680" w:rsidRPr="00DD1C45" w:rsidRDefault="00391680">
            <w:pPr>
              <w:rPr>
                <w:rFonts w:ascii="Arial" w:hAnsi="Arial" w:cs="Arial"/>
                <w:b/>
                <w:bCs/>
                <w:sz w:val="22"/>
                <w:szCs w:val="22"/>
              </w:rPr>
            </w:pPr>
            <w:r w:rsidRPr="00206360">
              <w:rPr>
                <w:rFonts w:ascii="Arial" w:hAnsi="Arial" w:cs="Arial"/>
                <w:b/>
                <w:bCs/>
                <w:sz w:val="22"/>
                <w:szCs w:val="22"/>
              </w:rPr>
              <w:t>TOTALES:                                                                  $                                                            $</w:t>
            </w:r>
          </w:p>
        </w:tc>
      </w:tr>
      <w:tr w:rsidR="00391680" w:rsidRPr="00206360" w14:paraId="0049524F"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4DCA8EC" w14:textId="77777777" w:rsidR="00391680" w:rsidRPr="00206360" w:rsidRDefault="00391680">
            <w:pPr>
              <w:rPr>
                <w:rFonts w:ascii="Arial" w:hAnsi="Arial" w:cs="Arial"/>
                <w:sz w:val="22"/>
                <w:szCs w:val="22"/>
              </w:rPr>
            </w:pPr>
            <w:r w:rsidRPr="00206360">
              <w:rPr>
                <w:rFonts w:ascii="Arial" w:hAnsi="Arial" w:cs="Arial"/>
                <w:b/>
                <w:bCs/>
                <w:sz w:val="22"/>
                <w:szCs w:val="22"/>
              </w:rPr>
              <w:t>SEGUIMIENTO JURIDICO</w:t>
            </w:r>
          </w:p>
        </w:tc>
      </w:tr>
      <w:tr w:rsidR="00391680" w:rsidRPr="00206360" w14:paraId="13F5B289" w14:textId="77777777" w:rsidTr="00796C77">
        <w:trPr>
          <w:trHeight w:val="801"/>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B9A63AA" w14:textId="77777777" w:rsidR="0046092F" w:rsidRDefault="0046092F" w:rsidP="00796C77">
            <w:pPr>
              <w:jc w:val="both"/>
              <w:rPr>
                <w:rFonts w:ascii="Arial" w:hAnsi="Arial" w:cs="Arial"/>
                <w:sz w:val="22"/>
                <w:szCs w:val="22"/>
              </w:rPr>
            </w:pPr>
          </w:p>
          <w:p w14:paraId="2472A9FA" w14:textId="3EAD9C1F" w:rsidR="007A6D9A" w:rsidRDefault="00391680" w:rsidP="00796C77">
            <w:pPr>
              <w:jc w:val="both"/>
              <w:rPr>
                <w:rFonts w:ascii="Arial" w:hAnsi="Arial" w:cs="Arial"/>
                <w:sz w:val="22"/>
                <w:szCs w:val="22"/>
              </w:rPr>
            </w:pPr>
            <w:r w:rsidRPr="00206360">
              <w:rPr>
                <w:rFonts w:ascii="Arial" w:hAnsi="Arial" w:cs="Arial"/>
                <w:sz w:val="22"/>
                <w:szCs w:val="22"/>
              </w:rPr>
              <w:t>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o prohibición para estar contratado; el contratista no genera relación laboral alguna con el Departamento según el numeral 3 del artículo 32 de la Ley 80 de 1993.</w:t>
            </w:r>
          </w:p>
          <w:p w14:paraId="4B16DFBF" w14:textId="77777777" w:rsidR="007A6D9A" w:rsidRDefault="007A6D9A" w:rsidP="00796C77">
            <w:pPr>
              <w:jc w:val="both"/>
              <w:rPr>
                <w:rFonts w:ascii="Arial" w:hAnsi="Arial" w:cs="Arial"/>
                <w:sz w:val="22"/>
                <w:szCs w:val="22"/>
              </w:rPr>
            </w:pPr>
          </w:p>
          <w:p w14:paraId="21B766F6" w14:textId="77777777" w:rsidR="00391680" w:rsidRPr="00206360" w:rsidRDefault="00391680">
            <w:pPr>
              <w:rPr>
                <w:rFonts w:ascii="Arial" w:hAnsi="Arial" w:cs="Arial"/>
                <w:sz w:val="22"/>
                <w:szCs w:val="22"/>
              </w:rPr>
            </w:pPr>
          </w:p>
        </w:tc>
      </w:tr>
      <w:tr w:rsidR="00391680" w:rsidRPr="00206360" w14:paraId="41E1A335"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3CEDC2E" w14:textId="77777777" w:rsidR="00391680" w:rsidRPr="00206360" w:rsidRDefault="00391680">
            <w:pPr>
              <w:rPr>
                <w:rFonts w:ascii="Arial" w:hAnsi="Arial" w:cs="Arial"/>
                <w:sz w:val="22"/>
                <w:szCs w:val="22"/>
              </w:rPr>
            </w:pPr>
            <w:r w:rsidRPr="00206360">
              <w:rPr>
                <w:rFonts w:ascii="Arial" w:hAnsi="Arial" w:cs="Arial"/>
                <w:b/>
                <w:bCs/>
                <w:sz w:val="22"/>
                <w:szCs w:val="22"/>
              </w:rPr>
              <w:t>INFORME SOBRE SANCIONES</w:t>
            </w:r>
          </w:p>
        </w:tc>
      </w:tr>
      <w:tr w:rsidR="00391680" w:rsidRPr="00206360" w14:paraId="742C054B" w14:textId="77777777" w:rsidTr="00796C77">
        <w:trPr>
          <w:cantSplit/>
          <w:trHeight w:val="26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AB494EA" w14:textId="77777777" w:rsidR="00391680" w:rsidRDefault="00391680">
            <w:pPr>
              <w:rPr>
                <w:rFonts w:ascii="Arial" w:hAnsi="Arial" w:cs="Arial"/>
                <w:sz w:val="22"/>
                <w:szCs w:val="22"/>
              </w:rPr>
            </w:pPr>
            <w:r w:rsidRPr="00206360">
              <w:rPr>
                <w:rFonts w:ascii="Arial" w:hAnsi="Arial" w:cs="Arial"/>
                <w:sz w:val="22"/>
                <w:szCs w:val="22"/>
              </w:rPr>
              <w:t>NO APLICA</w:t>
            </w:r>
          </w:p>
          <w:p w14:paraId="5882D4B0" w14:textId="77777777" w:rsidR="009A1538" w:rsidRDefault="009A1538">
            <w:pPr>
              <w:rPr>
                <w:rFonts w:ascii="Arial" w:hAnsi="Arial" w:cs="Arial"/>
                <w:sz w:val="22"/>
                <w:szCs w:val="22"/>
              </w:rPr>
            </w:pPr>
          </w:p>
          <w:p w14:paraId="0F950502" w14:textId="77777777" w:rsidR="009A1538" w:rsidRDefault="009A1538">
            <w:pPr>
              <w:rPr>
                <w:rFonts w:ascii="Arial" w:hAnsi="Arial" w:cs="Arial"/>
                <w:sz w:val="22"/>
                <w:szCs w:val="22"/>
              </w:rPr>
            </w:pPr>
          </w:p>
          <w:p w14:paraId="5751B724" w14:textId="77777777" w:rsidR="009A1538" w:rsidRDefault="009A1538">
            <w:pPr>
              <w:rPr>
                <w:rFonts w:ascii="Arial" w:hAnsi="Arial" w:cs="Arial"/>
                <w:sz w:val="22"/>
                <w:szCs w:val="22"/>
              </w:rPr>
            </w:pPr>
          </w:p>
          <w:p w14:paraId="13D20C54" w14:textId="77777777" w:rsidR="009A1538" w:rsidRDefault="009A1538">
            <w:pPr>
              <w:rPr>
                <w:rFonts w:ascii="Arial" w:hAnsi="Arial" w:cs="Arial"/>
                <w:sz w:val="22"/>
                <w:szCs w:val="22"/>
              </w:rPr>
            </w:pPr>
          </w:p>
          <w:p w14:paraId="4C9240D7" w14:textId="77777777" w:rsidR="009A1538" w:rsidRDefault="009A1538">
            <w:pPr>
              <w:rPr>
                <w:rFonts w:ascii="Arial" w:hAnsi="Arial" w:cs="Arial"/>
                <w:sz w:val="22"/>
                <w:szCs w:val="22"/>
              </w:rPr>
            </w:pPr>
          </w:p>
          <w:p w14:paraId="02E585B2" w14:textId="77777777" w:rsidR="009A1538" w:rsidRDefault="009A1538">
            <w:pPr>
              <w:rPr>
                <w:rFonts w:ascii="Arial" w:hAnsi="Arial" w:cs="Arial"/>
                <w:sz w:val="22"/>
                <w:szCs w:val="22"/>
              </w:rPr>
            </w:pPr>
          </w:p>
          <w:p w14:paraId="42886076" w14:textId="77777777" w:rsidR="009A1538" w:rsidRDefault="009A1538">
            <w:pPr>
              <w:rPr>
                <w:rFonts w:ascii="Arial" w:hAnsi="Arial" w:cs="Arial"/>
                <w:sz w:val="22"/>
                <w:szCs w:val="22"/>
              </w:rPr>
            </w:pPr>
          </w:p>
          <w:p w14:paraId="0BE3BC97" w14:textId="77777777" w:rsidR="009A1538" w:rsidRDefault="009A1538">
            <w:pPr>
              <w:rPr>
                <w:rFonts w:ascii="Arial" w:hAnsi="Arial" w:cs="Arial"/>
                <w:sz w:val="22"/>
                <w:szCs w:val="22"/>
              </w:rPr>
            </w:pPr>
          </w:p>
          <w:p w14:paraId="71328C59" w14:textId="77777777" w:rsidR="009A1538" w:rsidRDefault="009A1538">
            <w:pPr>
              <w:rPr>
                <w:rFonts w:ascii="Arial" w:hAnsi="Arial" w:cs="Arial"/>
                <w:sz w:val="22"/>
                <w:szCs w:val="22"/>
              </w:rPr>
            </w:pPr>
          </w:p>
          <w:p w14:paraId="037118DC" w14:textId="77777777" w:rsidR="009A1538" w:rsidRDefault="009A1538">
            <w:pPr>
              <w:rPr>
                <w:rFonts w:ascii="Arial" w:hAnsi="Arial" w:cs="Arial"/>
                <w:sz w:val="22"/>
                <w:szCs w:val="22"/>
              </w:rPr>
            </w:pPr>
          </w:p>
          <w:p w14:paraId="5F1A14E3" w14:textId="77777777" w:rsidR="009A1538" w:rsidRDefault="009A1538">
            <w:pPr>
              <w:rPr>
                <w:rFonts w:ascii="Arial" w:hAnsi="Arial" w:cs="Arial"/>
                <w:sz w:val="22"/>
                <w:szCs w:val="22"/>
              </w:rPr>
            </w:pPr>
          </w:p>
          <w:p w14:paraId="083F0192" w14:textId="77777777" w:rsidR="0046092F" w:rsidRPr="00206360" w:rsidRDefault="0046092F">
            <w:pPr>
              <w:rPr>
                <w:rFonts w:ascii="Arial" w:hAnsi="Arial" w:cs="Arial"/>
                <w:sz w:val="22"/>
                <w:szCs w:val="22"/>
              </w:rPr>
            </w:pPr>
          </w:p>
        </w:tc>
      </w:tr>
      <w:tr w:rsidR="00391680" w:rsidRPr="00206360" w14:paraId="7BBCD4CC"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7D4047B"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INFORME SOBRE LA PARTICIPACION SOCIAL EN LA EJECUCIÓN DEL CONTRATO – INSTANCIAS Y MECANISMOS DE CONTROL SOCIAL O VEEDURÍAS CIUDADANAS</w:t>
            </w:r>
          </w:p>
        </w:tc>
      </w:tr>
      <w:tr w:rsidR="00391680" w:rsidRPr="00206360" w14:paraId="2B4B84D0" w14:textId="77777777" w:rsidTr="00796C77">
        <w:trPr>
          <w:trHeight w:val="337"/>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63C8874" w14:textId="77777777" w:rsidR="00391680" w:rsidRPr="00206360" w:rsidRDefault="00391680" w:rsidP="00796C77">
            <w:pPr>
              <w:rPr>
                <w:rFonts w:ascii="Arial" w:hAnsi="Arial" w:cs="Arial"/>
                <w:sz w:val="22"/>
                <w:szCs w:val="22"/>
              </w:rPr>
            </w:pPr>
            <w:r w:rsidRPr="00206360">
              <w:rPr>
                <w:rFonts w:ascii="Arial" w:hAnsi="Arial" w:cs="Arial"/>
                <w:sz w:val="22"/>
                <w:szCs w:val="22"/>
              </w:rPr>
              <w:t>NO APLICA</w:t>
            </w:r>
          </w:p>
        </w:tc>
      </w:tr>
      <w:tr w:rsidR="00391680" w:rsidRPr="00206360" w14:paraId="75C615FB" w14:textId="77777777" w:rsidTr="00796C77">
        <w:tblPrEx>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Ex>
        <w:trPr>
          <w:cantSplit/>
          <w:trHeight w:val="413"/>
        </w:trPr>
        <w:tc>
          <w:tcPr>
            <w:tcW w:w="3114" w:type="dxa"/>
            <w:gridSpan w:val="2"/>
            <w:tcBorders>
              <w:right w:val="single" w:sz="4" w:space="0" w:color="C0C0C0"/>
            </w:tcBorders>
            <w:tcMar>
              <w:top w:w="15" w:type="dxa"/>
              <w:left w:w="70" w:type="dxa"/>
              <w:bottom w:w="15" w:type="dxa"/>
              <w:right w:w="70" w:type="dxa"/>
            </w:tcMar>
            <w:vAlign w:val="center"/>
            <w:hideMark/>
          </w:tcPr>
          <w:p w14:paraId="0B32DBA9" w14:textId="77777777" w:rsidR="00391680" w:rsidRPr="00206360" w:rsidRDefault="00391680">
            <w:pPr>
              <w:spacing w:before="60"/>
              <w:rPr>
                <w:rFonts w:ascii="Arial" w:hAnsi="Arial" w:cs="Arial"/>
                <w:sz w:val="22"/>
                <w:szCs w:val="22"/>
              </w:rPr>
            </w:pPr>
            <w:r w:rsidRPr="00206360">
              <w:rPr>
                <w:rFonts w:ascii="Arial" w:hAnsi="Arial" w:cs="Arial"/>
                <w:b/>
                <w:bCs/>
                <w:sz w:val="22"/>
                <w:szCs w:val="22"/>
              </w:rPr>
              <w:t xml:space="preserve">Fecha del próximo informe </w:t>
            </w:r>
          </w:p>
        </w:tc>
        <w:tc>
          <w:tcPr>
            <w:tcW w:w="1492" w:type="dxa"/>
            <w:tcBorders>
              <w:left w:val="single" w:sz="4" w:space="0" w:color="C0C0C0"/>
              <w:right w:val="single" w:sz="4" w:space="0" w:color="C0C0C0"/>
            </w:tcBorders>
            <w:tcMar>
              <w:top w:w="15" w:type="dxa"/>
              <w:left w:w="70" w:type="dxa"/>
              <w:bottom w:w="15" w:type="dxa"/>
              <w:right w:w="70" w:type="dxa"/>
            </w:tcMar>
            <w:vAlign w:val="center"/>
            <w:hideMark/>
          </w:tcPr>
          <w:p w14:paraId="3921896F" w14:textId="2CFDC101" w:rsidR="00391680" w:rsidRPr="00206360" w:rsidRDefault="009A3C57" w:rsidP="004E37FD">
            <w:pPr>
              <w:spacing w:before="60"/>
              <w:jc w:val="center"/>
              <w:rPr>
                <w:rFonts w:ascii="Arial" w:hAnsi="Arial" w:cs="Arial"/>
                <w:sz w:val="22"/>
                <w:szCs w:val="22"/>
              </w:rPr>
            </w:pPr>
            <w:r>
              <w:rPr>
                <w:rFonts w:ascii="Arial" w:hAnsi="Arial" w:cs="Arial"/>
                <w:sz w:val="22"/>
                <w:szCs w:val="22"/>
              </w:rPr>
              <w:t>1</w:t>
            </w:r>
            <w:r w:rsidR="00B32BDA">
              <w:rPr>
                <w:rFonts w:ascii="Arial" w:hAnsi="Arial" w:cs="Arial"/>
                <w:sz w:val="22"/>
                <w:szCs w:val="22"/>
              </w:rPr>
              <w:t>6</w:t>
            </w:r>
          </w:p>
        </w:tc>
        <w:tc>
          <w:tcPr>
            <w:tcW w:w="567" w:type="dxa"/>
            <w:gridSpan w:val="2"/>
            <w:tcBorders>
              <w:left w:val="single" w:sz="4" w:space="0" w:color="C0C0C0"/>
              <w:right w:val="single" w:sz="4" w:space="0" w:color="C0C0C0"/>
            </w:tcBorders>
            <w:tcMar>
              <w:top w:w="15" w:type="dxa"/>
              <w:left w:w="70" w:type="dxa"/>
              <w:bottom w:w="15" w:type="dxa"/>
              <w:right w:w="70" w:type="dxa"/>
            </w:tcMar>
            <w:vAlign w:val="center"/>
            <w:hideMark/>
          </w:tcPr>
          <w:p w14:paraId="56A23327"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552" w:type="dxa"/>
            <w:gridSpan w:val="3"/>
            <w:tcBorders>
              <w:left w:val="single" w:sz="4" w:space="0" w:color="C0C0C0"/>
              <w:right w:val="single" w:sz="4" w:space="0" w:color="C0C0C0"/>
            </w:tcBorders>
            <w:tcMar>
              <w:top w:w="15" w:type="dxa"/>
              <w:left w:w="70" w:type="dxa"/>
              <w:bottom w:w="15" w:type="dxa"/>
              <w:right w:w="70" w:type="dxa"/>
            </w:tcMar>
            <w:vAlign w:val="center"/>
            <w:hideMark/>
          </w:tcPr>
          <w:p w14:paraId="2791321E" w14:textId="1C16FFA5" w:rsidR="00391680" w:rsidRPr="00206360" w:rsidRDefault="00B32BDA">
            <w:pPr>
              <w:spacing w:before="60"/>
              <w:jc w:val="center"/>
              <w:rPr>
                <w:rFonts w:ascii="Arial" w:hAnsi="Arial" w:cs="Arial"/>
                <w:sz w:val="22"/>
                <w:szCs w:val="22"/>
              </w:rPr>
            </w:pPr>
            <w:r>
              <w:rPr>
                <w:rFonts w:ascii="Arial" w:hAnsi="Arial" w:cs="Arial"/>
                <w:sz w:val="22"/>
                <w:szCs w:val="22"/>
              </w:rPr>
              <w:t>JUNIO</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083C5F4D"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1631" w:type="dxa"/>
            <w:tcBorders>
              <w:left w:val="single" w:sz="4" w:space="0" w:color="C0C0C0"/>
            </w:tcBorders>
            <w:tcMar>
              <w:top w:w="15" w:type="dxa"/>
              <w:left w:w="70" w:type="dxa"/>
              <w:bottom w:w="15" w:type="dxa"/>
              <w:right w:w="70" w:type="dxa"/>
            </w:tcMar>
            <w:vAlign w:val="center"/>
            <w:hideMark/>
          </w:tcPr>
          <w:p w14:paraId="0F20BB82" w14:textId="77777777" w:rsidR="00391680" w:rsidRPr="00206360" w:rsidRDefault="00391680">
            <w:pPr>
              <w:spacing w:before="60"/>
              <w:jc w:val="center"/>
              <w:rPr>
                <w:rFonts w:ascii="Arial" w:hAnsi="Arial" w:cs="Arial"/>
                <w:sz w:val="22"/>
                <w:szCs w:val="22"/>
              </w:rPr>
            </w:pPr>
            <w:r>
              <w:rPr>
                <w:rFonts w:ascii="Arial" w:hAnsi="Arial" w:cs="Arial"/>
                <w:sz w:val="22"/>
                <w:szCs w:val="22"/>
              </w:rPr>
              <w:t>2026</w:t>
            </w:r>
          </w:p>
        </w:tc>
      </w:tr>
      <w:tr w:rsidR="00391680" w:rsidRPr="00206360" w14:paraId="61472889" w14:textId="77777777" w:rsidTr="00796C77">
        <w:tblPrEx>
          <w:tblBorders>
            <w:insideH w:val="single" w:sz="4" w:space="0" w:color="C0C0C0"/>
            <w:insideV w:val="single" w:sz="4" w:space="0" w:color="C0C0C0"/>
          </w:tblBorders>
        </w:tblPrEx>
        <w:trPr>
          <w:cantSplit/>
          <w:trHeight w:val="383"/>
        </w:trPr>
        <w:tc>
          <w:tcPr>
            <w:tcW w:w="9923" w:type="dxa"/>
            <w:gridSpan w:val="10"/>
            <w:tcBorders>
              <w:top w:val="single" w:sz="4" w:space="0" w:color="C0C0C0"/>
              <w:left w:val="single" w:sz="4" w:space="0" w:color="C0C0C0"/>
              <w:bottom w:val="single" w:sz="4" w:space="0" w:color="000000"/>
              <w:right w:val="single" w:sz="4" w:space="0" w:color="C0C0C0"/>
            </w:tcBorders>
            <w:tcMar>
              <w:top w:w="15" w:type="dxa"/>
              <w:left w:w="70" w:type="dxa"/>
              <w:bottom w:w="15" w:type="dxa"/>
              <w:right w:w="70" w:type="dxa"/>
            </w:tcMar>
            <w:vAlign w:val="center"/>
            <w:hideMark/>
          </w:tcPr>
          <w:p w14:paraId="4B464162" w14:textId="77777777" w:rsidR="00391680" w:rsidRPr="00206360" w:rsidRDefault="00391680">
            <w:pPr>
              <w:rPr>
                <w:rFonts w:ascii="Arial" w:hAnsi="Arial" w:cs="Arial"/>
                <w:sz w:val="22"/>
                <w:szCs w:val="22"/>
              </w:rPr>
            </w:pPr>
            <w:r w:rsidRPr="00206360">
              <w:rPr>
                <w:rFonts w:ascii="Arial" w:hAnsi="Arial" w:cs="Arial"/>
                <w:sz w:val="22"/>
                <w:szCs w:val="22"/>
              </w:rPr>
              <w:t xml:space="preserve">Para constancia de lo anterior, firman la presente acta los que en ella intervinieron a los </w:t>
            </w:r>
          </w:p>
        </w:tc>
      </w:tr>
      <w:tr w:rsidR="00391680" w:rsidRPr="00206360" w14:paraId="346C9A0A" w14:textId="77777777" w:rsidTr="00796C77">
        <w:tblPrEx>
          <w:tblBorders>
            <w:insideH w:val="single" w:sz="4" w:space="0" w:color="C0C0C0"/>
            <w:insideV w:val="single" w:sz="4" w:space="0" w:color="C0C0C0"/>
          </w:tblBorders>
        </w:tblPrEx>
        <w:trPr>
          <w:cantSplit/>
          <w:trHeight w:val="327"/>
        </w:trPr>
        <w:tc>
          <w:tcPr>
            <w:tcW w:w="304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1EB0B1B" w14:textId="178D993B" w:rsidR="00391680" w:rsidRPr="00206360" w:rsidRDefault="009A3C57">
            <w:pPr>
              <w:jc w:val="center"/>
              <w:rPr>
                <w:rFonts w:ascii="Arial" w:hAnsi="Arial" w:cs="Arial"/>
                <w:b/>
                <w:bCs/>
                <w:sz w:val="22"/>
                <w:szCs w:val="22"/>
              </w:rPr>
            </w:pPr>
            <w:r>
              <w:rPr>
                <w:rFonts w:ascii="Arial" w:hAnsi="Arial" w:cs="Arial"/>
                <w:b/>
                <w:bCs/>
                <w:sz w:val="22"/>
                <w:szCs w:val="22"/>
              </w:rPr>
              <w:t>15</w:t>
            </w:r>
          </w:p>
        </w:tc>
        <w:tc>
          <w:tcPr>
            <w:tcW w:w="1768"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115BD89" w14:textId="77777777" w:rsidR="00391680" w:rsidRPr="00206360" w:rsidRDefault="00391680">
            <w:pPr>
              <w:rPr>
                <w:rFonts w:ascii="Arial" w:hAnsi="Arial" w:cs="Arial"/>
                <w:sz w:val="22"/>
                <w:szCs w:val="22"/>
              </w:rPr>
            </w:pPr>
            <w:r w:rsidRPr="00206360">
              <w:rPr>
                <w:rFonts w:ascii="Arial" w:hAnsi="Arial" w:cs="Arial"/>
                <w:sz w:val="22"/>
                <w:szCs w:val="22"/>
              </w:rPr>
              <w:t xml:space="preserve">días del mes de </w:t>
            </w:r>
          </w:p>
        </w:tc>
        <w:tc>
          <w:tcPr>
            <w:tcW w:w="191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A15097D" w14:textId="4FC41137" w:rsidR="00391680" w:rsidRPr="00206360" w:rsidRDefault="00391680">
            <w:pPr>
              <w:rPr>
                <w:rFonts w:ascii="Arial" w:hAnsi="Arial" w:cs="Arial"/>
                <w:sz w:val="22"/>
                <w:szCs w:val="22"/>
              </w:rPr>
            </w:pPr>
            <w:r w:rsidRPr="00206360">
              <w:rPr>
                <w:rFonts w:ascii="Arial" w:hAnsi="Arial" w:cs="Arial"/>
                <w:b/>
                <w:bCs/>
                <w:sz w:val="22"/>
                <w:szCs w:val="22"/>
              </w:rPr>
              <w:t xml:space="preserve">    </w:t>
            </w:r>
            <w:r w:rsidR="00B32BDA">
              <w:rPr>
                <w:rFonts w:ascii="Arial" w:hAnsi="Arial" w:cs="Arial"/>
                <w:b/>
                <w:bCs/>
                <w:sz w:val="22"/>
                <w:szCs w:val="22"/>
              </w:rPr>
              <w:t>MAYO</w:t>
            </w:r>
          </w:p>
        </w:tc>
        <w:tc>
          <w:tcPr>
            <w:tcW w:w="42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419CD4A" w14:textId="77777777" w:rsidR="00391680" w:rsidRPr="00206360" w:rsidRDefault="00391680">
            <w:pPr>
              <w:jc w:val="center"/>
              <w:rPr>
                <w:rFonts w:ascii="Arial" w:hAnsi="Arial" w:cs="Arial"/>
                <w:sz w:val="22"/>
                <w:szCs w:val="22"/>
              </w:rPr>
            </w:pPr>
            <w:r w:rsidRPr="00206360">
              <w:rPr>
                <w:rFonts w:ascii="Arial" w:hAnsi="Arial" w:cs="Arial"/>
                <w:sz w:val="22"/>
                <w:szCs w:val="22"/>
              </w:rPr>
              <w:t>de</w:t>
            </w:r>
          </w:p>
        </w:tc>
        <w:tc>
          <w:tcPr>
            <w:tcW w:w="2765"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CE5514B" w14:textId="77777777" w:rsidR="00391680" w:rsidRPr="00206360" w:rsidRDefault="00391680">
            <w:pPr>
              <w:jc w:val="center"/>
              <w:rPr>
                <w:rFonts w:ascii="Arial" w:hAnsi="Arial" w:cs="Arial"/>
                <w:sz w:val="22"/>
                <w:szCs w:val="22"/>
              </w:rPr>
            </w:pPr>
            <w:r w:rsidRPr="00206360">
              <w:rPr>
                <w:rFonts w:ascii="Arial" w:hAnsi="Arial" w:cs="Arial"/>
                <w:b/>
                <w:bCs/>
                <w:sz w:val="22"/>
                <w:szCs w:val="22"/>
              </w:rPr>
              <w:t>202</w:t>
            </w:r>
            <w:r>
              <w:rPr>
                <w:rFonts w:ascii="Arial" w:hAnsi="Arial" w:cs="Arial"/>
                <w:b/>
                <w:bCs/>
                <w:sz w:val="22"/>
                <w:szCs w:val="22"/>
              </w:rPr>
              <w:t>6</w:t>
            </w:r>
          </w:p>
        </w:tc>
      </w:tr>
    </w:tbl>
    <w:p w14:paraId="1D64AE31" w14:textId="77777777" w:rsidR="007A6D9A" w:rsidRDefault="007A6D9A" w:rsidP="00BF6D95">
      <w:pPr>
        <w:rPr>
          <w:rFonts w:ascii="Arial" w:hAnsi="Arial" w:cs="Arial"/>
          <w:b/>
          <w:bCs/>
          <w:sz w:val="22"/>
          <w:szCs w:val="22"/>
        </w:rPr>
      </w:pPr>
    </w:p>
    <w:p w14:paraId="27D9F791" w14:textId="77777777" w:rsidR="007A6D9A" w:rsidRDefault="007A6D9A" w:rsidP="00BF6D95">
      <w:pPr>
        <w:rPr>
          <w:rFonts w:ascii="Arial" w:hAnsi="Arial" w:cs="Arial"/>
          <w:b/>
          <w:bCs/>
          <w:sz w:val="22"/>
          <w:szCs w:val="22"/>
        </w:rPr>
      </w:pPr>
    </w:p>
    <w:p w14:paraId="151B242A" w14:textId="77777777" w:rsidR="007A6D9A" w:rsidRDefault="007A6D9A" w:rsidP="00BF6D95">
      <w:pPr>
        <w:rPr>
          <w:rFonts w:ascii="Arial" w:hAnsi="Arial" w:cs="Arial"/>
          <w:b/>
          <w:bCs/>
          <w:sz w:val="22"/>
          <w:szCs w:val="22"/>
        </w:rPr>
      </w:pPr>
    </w:p>
    <w:p w14:paraId="3DBFE446" w14:textId="77777777" w:rsidR="007A6D9A" w:rsidRDefault="007A6D9A" w:rsidP="00BF6D95">
      <w:pPr>
        <w:rPr>
          <w:rFonts w:ascii="Arial" w:hAnsi="Arial" w:cs="Arial"/>
          <w:b/>
          <w:bCs/>
          <w:sz w:val="22"/>
          <w:szCs w:val="22"/>
        </w:rPr>
      </w:pPr>
    </w:p>
    <w:p w14:paraId="2E6DF13D" w14:textId="77777777" w:rsidR="007A6D9A" w:rsidRDefault="007A6D9A" w:rsidP="00BF6D95">
      <w:pPr>
        <w:rPr>
          <w:rFonts w:ascii="Arial" w:hAnsi="Arial" w:cs="Arial"/>
          <w:b/>
          <w:bCs/>
          <w:sz w:val="22"/>
          <w:szCs w:val="22"/>
        </w:rPr>
      </w:pPr>
    </w:p>
    <w:p w14:paraId="1FF27F3B" w14:textId="77777777" w:rsidR="007A6D9A" w:rsidRDefault="007A6D9A" w:rsidP="00BF6D95">
      <w:pPr>
        <w:rPr>
          <w:rFonts w:ascii="Arial" w:hAnsi="Arial" w:cs="Arial"/>
          <w:b/>
          <w:bCs/>
          <w:sz w:val="22"/>
          <w:szCs w:val="22"/>
        </w:rPr>
      </w:pPr>
    </w:p>
    <w:p w14:paraId="0673299C" w14:textId="77777777" w:rsidR="007A6D9A" w:rsidRDefault="007A6D9A" w:rsidP="00BF6D95">
      <w:pPr>
        <w:rPr>
          <w:rFonts w:ascii="Arial" w:hAnsi="Arial" w:cs="Arial"/>
          <w:b/>
          <w:bCs/>
          <w:sz w:val="22"/>
          <w:szCs w:val="22"/>
        </w:rPr>
      </w:pPr>
    </w:p>
    <w:p w14:paraId="7CFE8DAF" w14:textId="6423F5A7" w:rsidR="007A6D9A" w:rsidRDefault="007A6D9A" w:rsidP="00BF6D95">
      <w:pPr>
        <w:rPr>
          <w:rFonts w:ascii="Arial" w:hAnsi="Arial" w:cs="Arial"/>
          <w:b/>
          <w:bCs/>
          <w:sz w:val="22"/>
          <w:szCs w:val="22"/>
        </w:rPr>
      </w:pPr>
    </w:p>
    <w:p w14:paraId="5293EEB2" w14:textId="1038F324" w:rsidR="00DD1C45" w:rsidRDefault="00DD1C45" w:rsidP="00BF6D95">
      <w:pPr>
        <w:rPr>
          <w:rFonts w:ascii="Arial" w:hAnsi="Arial" w:cs="Arial"/>
          <w:b/>
          <w:bCs/>
          <w:sz w:val="22"/>
          <w:szCs w:val="22"/>
        </w:rPr>
      </w:pPr>
    </w:p>
    <w:p w14:paraId="73D462B3" w14:textId="77777777" w:rsidR="00DD1C45" w:rsidRDefault="00DD1C45" w:rsidP="00BF6D95">
      <w:pPr>
        <w:rPr>
          <w:rFonts w:ascii="Arial" w:hAnsi="Arial" w:cs="Arial"/>
          <w:b/>
          <w:bCs/>
          <w:sz w:val="22"/>
          <w:szCs w:val="22"/>
        </w:rPr>
      </w:pPr>
    </w:p>
    <w:p w14:paraId="49E77DC6" w14:textId="0B0FECDD" w:rsidR="00391680" w:rsidRPr="00206360" w:rsidRDefault="00391680" w:rsidP="00BF6D95">
      <w:pPr>
        <w:rPr>
          <w:rFonts w:ascii="Arial" w:hAnsi="Arial" w:cs="Arial"/>
          <w:sz w:val="22"/>
          <w:szCs w:val="22"/>
        </w:rPr>
      </w:pPr>
      <w:r w:rsidRPr="00206360">
        <w:rPr>
          <w:rFonts w:ascii="Arial" w:hAnsi="Arial" w:cs="Arial"/>
          <w:b/>
          <w:bCs/>
          <w:sz w:val="22"/>
          <w:szCs w:val="22"/>
        </w:rPr>
        <w:t>______________________________</w:t>
      </w:r>
    </w:p>
    <w:p w14:paraId="50D0F8F5" w14:textId="77777777" w:rsidR="00391680" w:rsidRPr="00206360" w:rsidRDefault="00391680" w:rsidP="00CE1640">
      <w:pPr>
        <w:rPr>
          <w:rFonts w:ascii="Arial" w:hAnsi="Arial" w:cs="Arial"/>
          <w:sz w:val="22"/>
          <w:szCs w:val="22"/>
        </w:rPr>
      </w:pPr>
      <w:r w:rsidRPr="00FD2826">
        <w:rPr>
          <w:rFonts w:ascii="Arial" w:hAnsi="Arial" w:cs="Arial"/>
          <w:b/>
          <w:bCs/>
          <w:noProof/>
          <w:sz w:val="22"/>
          <w:szCs w:val="22"/>
        </w:rPr>
        <w:t>LIZETH JOHANA PARRA GONZALEZ</w:t>
      </w:r>
    </w:p>
    <w:p w14:paraId="7BEBBBA6" w14:textId="77777777" w:rsidR="00391680" w:rsidRPr="00206360" w:rsidRDefault="00391680">
      <w:pPr>
        <w:rPr>
          <w:rFonts w:ascii="Arial" w:hAnsi="Arial" w:cs="Arial"/>
          <w:sz w:val="22"/>
          <w:szCs w:val="22"/>
        </w:rPr>
      </w:pPr>
      <w:r w:rsidRPr="00FD2826">
        <w:rPr>
          <w:rFonts w:ascii="Arial" w:hAnsi="Arial" w:cs="Arial"/>
          <w:noProof/>
          <w:sz w:val="22"/>
          <w:szCs w:val="22"/>
        </w:rPr>
        <w:t>Subsecretaria de Protección y Bienestar Animal</w:t>
      </w:r>
    </w:p>
    <w:p w14:paraId="1D8AB7AF" w14:textId="77777777" w:rsidR="00391680" w:rsidRPr="00206360" w:rsidRDefault="00391680" w:rsidP="00787EF6">
      <w:pPr>
        <w:jc w:val="both"/>
        <w:rPr>
          <w:rFonts w:ascii="Arial" w:hAnsi="Arial" w:cs="Arial"/>
          <w:sz w:val="22"/>
          <w:szCs w:val="22"/>
          <w:lang w:val="en-US"/>
        </w:rPr>
      </w:pPr>
      <w:r w:rsidRPr="00206360">
        <w:rPr>
          <w:rFonts w:ascii="Arial" w:hAnsi="Arial" w:cs="Arial"/>
          <w:sz w:val="22"/>
          <w:szCs w:val="22"/>
          <w:lang w:val="en-US"/>
        </w:rPr>
        <w:t xml:space="preserve">C.C. </w:t>
      </w:r>
      <w:r>
        <w:rPr>
          <w:rFonts w:ascii="Arial" w:eastAsia="Arial" w:hAnsi="Arial" w:cs="Arial"/>
          <w:noProof/>
          <w:sz w:val="22"/>
          <w:szCs w:val="22"/>
        </w:rPr>
        <w:t>1.144.041.382</w:t>
      </w:r>
    </w:p>
    <w:p w14:paraId="1CD3EBEB" w14:textId="76D194B8" w:rsidR="00391680" w:rsidRPr="00206360" w:rsidRDefault="00391680" w:rsidP="003970AA">
      <w:pPr>
        <w:rPr>
          <w:rFonts w:ascii="Arial" w:hAnsi="Arial" w:cs="Arial"/>
          <w:sz w:val="22"/>
          <w:szCs w:val="22"/>
          <w:lang w:val="en-US"/>
        </w:rPr>
      </w:pPr>
      <w:r w:rsidRPr="00206360">
        <w:rPr>
          <w:rFonts w:ascii="Arial" w:hAnsi="Arial" w:cs="Arial"/>
          <w:sz w:val="22"/>
          <w:szCs w:val="22"/>
          <w:lang w:val="en-US"/>
        </w:rPr>
        <w:t>SUPERVISOR(A)</w:t>
      </w:r>
      <w:r w:rsidRPr="00206360">
        <w:rPr>
          <w:rFonts w:ascii="Arial" w:hAnsi="Arial" w:cs="Arial"/>
          <w:b/>
          <w:bCs/>
          <w:sz w:val="22"/>
          <w:szCs w:val="22"/>
          <w:lang w:val="en-US"/>
        </w:rPr>
        <w:t xml:space="preserve">     </w:t>
      </w:r>
    </w:p>
    <w:sectPr w:rsidR="00391680" w:rsidRPr="00206360" w:rsidSect="00391680">
      <w:headerReference w:type="default" r:id="rId35"/>
      <w:footerReference w:type="default" r:id="rId36"/>
      <w:type w:val="continuous"/>
      <w:pgSz w:w="12240" w:h="15840"/>
      <w:pgMar w:top="1134" w:right="1134" w:bottom="96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F8FB6F" w14:textId="77777777" w:rsidR="00E64F73" w:rsidRPr="00BF79E5" w:rsidRDefault="00E64F73" w:rsidP="002B5C53">
      <w:r w:rsidRPr="00BF79E5">
        <w:separator/>
      </w:r>
    </w:p>
  </w:endnote>
  <w:endnote w:type="continuationSeparator" w:id="0">
    <w:p w14:paraId="5B295F0C" w14:textId="77777777" w:rsidR="00E64F73" w:rsidRPr="00BF79E5" w:rsidRDefault="00E64F73" w:rsidP="002B5C53">
      <w:r w:rsidRPr="00BF79E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FED9F" w14:textId="77777777" w:rsidR="006A57DF" w:rsidRPr="00F35D57" w:rsidRDefault="009D3980">
    <w:pPr>
      <w:pStyle w:val="Piedepgina"/>
      <w:rPr>
        <w:sz w:val="14"/>
      </w:rPr>
    </w:pPr>
    <w:r>
      <w:rPr>
        <w:noProof/>
        <w:lang w:eastAsia="es-CO"/>
      </w:rPr>
      <mc:AlternateContent>
        <mc:Choice Requires="wps">
          <w:drawing>
            <wp:anchor distT="0" distB="0" distL="114300" distR="114300" simplePos="0" relativeHeight="251661312" behindDoc="0" locked="0" layoutInCell="1" allowOverlap="1" wp14:anchorId="6E911879" wp14:editId="4F64DD3B">
              <wp:simplePos x="0" y="0"/>
              <wp:positionH relativeFrom="column">
                <wp:posOffset>0</wp:posOffset>
              </wp:positionH>
              <wp:positionV relativeFrom="paragraph">
                <wp:posOffset>0</wp:posOffset>
              </wp:positionV>
              <wp:extent cx="1828800" cy="182880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73519CE"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6E911879" id="_x0000_t202" coordsize="21600,21600" o:spt="202" path="m,l,21600r21600,l21600,xe">
              <v:stroke joinstyle="miter"/>
              <v:path gradientshapeok="t" o:connecttype="rect"/>
            </v:shapetype>
            <v:shape id="Cuadro de texto 2" o:spid="_x0000_s102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" filled="f" stroked="f">
              <v:textbox style="mso-fit-shape-to-text:t">
                <w:txbxContent>
                  <w:p w14:paraId="573519CE"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sidR="006A57DF">
      <w:rPr>
        <w:noProof/>
        <w:lang w:eastAsia="es-CO"/>
      </w:rPr>
      <mc:AlternateContent>
        <mc:Choice Requires="wps">
          <w:drawing>
            <wp:anchor distT="0" distB="0" distL="114300" distR="114300" simplePos="0" relativeHeight="251660288" behindDoc="1" locked="1" layoutInCell="1" allowOverlap="1" wp14:anchorId="6B880343" wp14:editId="5BF21195">
              <wp:simplePos x="0" y="0"/>
              <wp:positionH relativeFrom="margin">
                <wp:posOffset>-461010</wp:posOffset>
              </wp:positionH>
              <wp:positionV relativeFrom="page">
                <wp:posOffset>9509760</wp:posOffset>
              </wp:positionV>
              <wp:extent cx="1141200" cy="702000"/>
              <wp:effectExtent l="0" t="0" r="0" b="3175"/>
              <wp:wrapNone/>
              <wp:docPr id="1" name="Cuadro de texto 1"/>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4A2DBB24"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80343" id="Cuadro de texto 1" o:spid="_x0000_s1027" type="#_x0000_t202" style="position:absolute;margin-left:-36.3pt;margin-top:748.8pt;width:89.85pt;height:55.3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" filled="f" stroked="f">
              <v:textbox>
                <w:txbxContent>
                  <w:p w14:paraId="4A2DBB24"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9BE4D6" w14:textId="77777777" w:rsidR="00E64F73" w:rsidRPr="00BF79E5" w:rsidRDefault="00E64F73" w:rsidP="002B5C53">
      <w:r w:rsidRPr="00BF79E5">
        <w:separator/>
      </w:r>
    </w:p>
  </w:footnote>
  <w:footnote w:type="continuationSeparator" w:id="0">
    <w:p w14:paraId="02BA4CAF" w14:textId="77777777" w:rsidR="00E64F73" w:rsidRPr="00BF79E5" w:rsidRDefault="00E64F73" w:rsidP="002B5C53">
      <w:r w:rsidRPr="00BF79E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2764"/>
      <w:gridCol w:w="3969"/>
      <w:gridCol w:w="3260"/>
    </w:tblGrid>
    <w:tr w:rsidR="006A57DF" w:rsidRPr="004B18A6" w14:paraId="61BB0401" w14:textId="77777777" w:rsidTr="00A0790B">
      <w:trPr>
        <w:cantSplit/>
        <w:trHeight w:val="384"/>
      </w:trPr>
      <w:tc>
        <w:tcPr>
          <w:tcW w:w="2764" w:type="dxa"/>
          <w:vMerge w:val="restart"/>
          <w:tcBorders>
            <w:bottom w:val="nil"/>
            <w:right w:val="single" w:sz="4" w:space="0" w:color="000000"/>
          </w:tcBorders>
          <w:tcMar>
            <w:top w:w="15" w:type="dxa"/>
            <w:left w:w="70" w:type="dxa"/>
            <w:bottom w:w="15" w:type="dxa"/>
            <w:right w:w="70" w:type="dxa"/>
          </w:tcMar>
          <w:hideMark/>
        </w:tcPr>
        <w:p w14:paraId="2E580DE8" w14:textId="77777777" w:rsidR="006A57DF" w:rsidRPr="004B18A6" w:rsidRDefault="006A57DF" w:rsidP="002B5C53">
          <w:pPr>
            <w:jc w:val="center"/>
            <w:rPr>
              <w:rFonts w:ascii="Arial" w:hAnsi="Arial" w:cs="Arial"/>
            </w:rPr>
          </w:pPr>
          <w:r w:rsidRPr="004B18A6">
            <w:rPr>
              <w:rFonts w:ascii="Arial" w:hAnsi="Arial" w:cs="Arial"/>
              <w:b/>
              <w:bCs/>
            </w:rPr>
            <w:t xml:space="preserve">  </w:t>
          </w:r>
          <w:r w:rsidRPr="004B18A6">
            <w:rPr>
              <w:rFonts w:ascii="Arial" w:hAnsi="Arial" w:cs="Arial"/>
              <w:sz w:val="20"/>
              <w:szCs w:val="20"/>
            </w:rPr>
            <w:t>Departamento del Valle del</w:t>
          </w:r>
        </w:p>
        <w:p w14:paraId="031A564D" w14:textId="77777777" w:rsidR="006A57DF" w:rsidRPr="004B18A6" w:rsidRDefault="006A57DF" w:rsidP="002B5C53">
          <w:pPr>
            <w:jc w:val="center"/>
            <w:rPr>
              <w:rFonts w:ascii="Arial" w:hAnsi="Arial" w:cs="Arial"/>
              <w:sz w:val="20"/>
              <w:szCs w:val="20"/>
            </w:rPr>
          </w:pPr>
          <w:r w:rsidRPr="004B18A6">
            <w:rPr>
              <w:rFonts w:ascii="Arial" w:hAnsi="Arial" w:cs="Arial"/>
              <w:sz w:val="20"/>
              <w:szCs w:val="20"/>
            </w:rPr>
            <w:t>Cauca</w:t>
          </w:r>
        </w:p>
        <w:p w14:paraId="246D735C" w14:textId="77777777" w:rsidR="006A57DF" w:rsidRPr="004B18A6" w:rsidRDefault="006A57DF" w:rsidP="002B5C53">
          <w:pPr>
            <w:jc w:val="center"/>
            <w:rPr>
              <w:rFonts w:ascii="Arial" w:hAnsi="Arial" w:cs="Arial"/>
              <w:sz w:val="16"/>
              <w:szCs w:val="16"/>
            </w:rPr>
          </w:pPr>
          <w:r w:rsidRPr="004B18A6">
            <w:rPr>
              <w:rFonts w:ascii="Arial" w:hAnsi="Arial" w:cs="Arial"/>
              <w:noProof/>
              <w:sz w:val="16"/>
              <w:szCs w:val="16"/>
              <w:lang w:eastAsia="es-CO"/>
            </w:rPr>
            <w:drawing>
              <wp:anchor distT="0" distB="0" distL="114300" distR="114300" simplePos="0" relativeHeight="251659264" behindDoc="1" locked="0" layoutInCell="1" allowOverlap="1" wp14:anchorId="11AC4251" wp14:editId="1878D506">
                <wp:simplePos x="0" y="0"/>
                <wp:positionH relativeFrom="column">
                  <wp:posOffset>584835</wp:posOffset>
                </wp:positionH>
                <wp:positionV relativeFrom="paragraph">
                  <wp:posOffset>36830</wp:posOffset>
                </wp:positionV>
                <wp:extent cx="561975" cy="476250"/>
                <wp:effectExtent l="0" t="0" r="0" b="0"/>
                <wp:wrapNone/>
                <wp:docPr id="100001" name="Imagen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
                        <a:stretch>
                          <a:fillRect/>
                        </a:stretch>
                      </pic:blipFill>
                      <pic:spPr>
                        <a:xfrm>
                          <a:off x="0" y="0"/>
                          <a:ext cx="561975" cy="476250"/>
                        </a:xfrm>
                        <a:prstGeom prst="rect">
                          <a:avLst/>
                        </a:prstGeom>
                      </pic:spPr>
                    </pic:pic>
                  </a:graphicData>
                </a:graphic>
              </wp:anchor>
            </w:drawing>
          </w:r>
        </w:p>
        <w:p w14:paraId="15EF4A6C" w14:textId="77777777" w:rsidR="006A57DF" w:rsidRPr="004B18A6" w:rsidRDefault="006A57DF" w:rsidP="002B5C53">
          <w:pPr>
            <w:jc w:val="center"/>
            <w:rPr>
              <w:rFonts w:ascii="Arial" w:hAnsi="Arial" w:cs="Arial"/>
              <w:sz w:val="16"/>
              <w:szCs w:val="16"/>
            </w:rPr>
          </w:pPr>
        </w:p>
        <w:p w14:paraId="1806CBFB" w14:textId="77777777" w:rsidR="006A57DF" w:rsidRPr="004B18A6" w:rsidRDefault="006A57DF" w:rsidP="002B5C53">
          <w:pPr>
            <w:jc w:val="center"/>
            <w:rPr>
              <w:rFonts w:ascii="Arial" w:hAnsi="Arial" w:cs="Arial"/>
              <w:sz w:val="16"/>
              <w:szCs w:val="16"/>
            </w:rPr>
          </w:pPr>
        </w:p>
        <w:p w14:paraId="57CC1F3E" w14:textId="77777777" w:rsidR="006A57DF" w:rsidRPr="004B18A6" w:rsidRDefault="006A57DF" w:rsidP="002B5C53">
          <w:pPr>
            <w:jc w:val="center"/>
            <w:rPr>
              <w:rFonts w:ascii="Arial" w:hAnsi="Arial" w:cs="Arial"/>
              <w:sz w:val="16"/>
              <w:szCs w:val="16"/>
            </w:rPr>
          </w:pPr>
        </w:p>
        <w:p w14:paraId="4CD77D2B" w14:textId="77777777" w:rsidR="006A57DF" w:rsidRPr="004B18A6" w:rsidRDefault="006A57DF" w:rsidP="002B5C53">
          <w:pPr>
            <w:jc w:val="center"/>
            <w:rPr>
              <w:rFonts w:ascii="Arial" w:hAnsi="Arial" w:cs="Arial"/>
              <w:sz w:val="16"/>
              <w:szCs w:val="16"/>
            </w:rPr>
          </w:pPr>
        </w:p>
        <w:p w14:paraId="01E9A6D4" w14:textId="77777777" w:rsidR="006A57DF" w:rsidRPr="004B18A6" w:rsidRDefault="006A57DF" w:rsidP="002B5C53">
          <w:pPr>
            <w:jc w:val="center"/>
            <w:rPr>
              <w:rFonts w:ascii="Arial" w:hAnsi="Arial" w:cs="Arial"/>
              <w:sz w:val="20"/>
              <w:szCs w:val="20"/>
            </w:rPr>
          </w:pPr>
          <w:r w:rsidRPr="004B18A6">
            <w:rPr>
              <w:rFonts w:ascii="Arial" w:hAnsi="Arial" w:cs="Arial"/>
              <w:sz w:val="20"/>
              <w:szCs w:val="20"/>
            </w:rPr>
            <w:t xml:space="preserve">Gobernación </w:t>
          </w:r>
        </w:p>
      </w:tc>
      <w:tc>
        <w:tcPr>
          <w:tcW w:w="3969" w:type="dxa"/>
          <w:vMerge w:val="restart"/>
          <w:tcBorders>
            <w:left w:val="single" w:sz="4" w:space="0" w:color="000000"/>
            <w:bottom w:val="nil"/>
            <w:right w:val="single" w:sz="4" w:space="0" w:color="000000"/>
          </w:tcBorders>
          <w:tcMar>
            <w:top w:w="15" w:type="dxa"/>
            <w:left w:w="70" w:type="dxa"/>
            <w:bottom w:w="15" w:type="dxa"/>
            <w:right w:w="70" w:type="dxa"/>
          </w:tcMar>
          <w:vAlign w:val="center"/>
          <w:hideMark/>
        </w:tcPr>
        <w:p w14:paraId="7BB1BC13" w14:textId="77777777" w:rsidR="006A57DF" w:rsidRPr="004B18A6" w:rsidRDefault="006A57DF" w:rsidP="002B5C53">
          <w:pPr>
            <w:jc w:val="center"/>
            <w:rPr>
              <w:rFonts w:ascii="Arial" w:hAnsi="Arial" w:cs="Arial"/>
            </w:rPr>
          </w:pPr>
          <w:r w:rsidRPr="004B18A6">
            <w:rPr>
              <w:rFonts w:ascii="Arial" w:hAnsi="Arial" w:cs="Arial"/>
              <w:b/>
              <w:bCs/>
            </w:rPr>
            <w:t>INFORME DE SEGUIMIENTO DE SUPERVISI</w:t>
          </w:r>
          <w:r>
            <w:rPr>
              <w:rFonts w:ascii="Arial" w:hAnsi="Arial" w:cs="Arial"/>
              <w:b/>
              <w:bCs/>
            </w:rPr>
            <w:t>Ó</w:t>
          </w:r>
          <w:r w:rsidRPr="004B18A6">
            <w:rPr>
              <w:rFonts w:ascii="Arial" w:hAnsi="Arial" w:cs="Arial"/>
              <w:b/>
              <w:bCs/>
            </w:rPr>
            <w:t>N</w:t>
          </w:r>
        </w:p>
      </w:tc>
      <w:tc>
        <w:tcPr>
          <w:tcW w:w="3260" w:type="dxa"/>
          <w:tcBorders>
            <w:left w:val="single" w:sz="4" w:space="0" w:color="000000"/>
            <w:bottom w:val="single" w:sz="4" w:space="0" w:color="000000"/>
          </w:tcBorders>
          <w:tcMar>
            <w:top w:w="15" w:type="dxa"/>
            <w:left w:w="70" w:type="dxa"/>
            <w:bottom w:w="15" w:type="dxa"/>
            <w:right w:w="70" w:type="dxa"/>
          </w:tcMar>
          <w:vAlign w:val="center"/>
          <w:hideMark/>
        </w:tcPr>
        <w:p w14:paraId="6C89136C" w14:textId="77777777" w:rsidR="006A57DF" w:rsidRPr="004B18A6" w:rsidRDefault="006A57DF" w:rsidP="002B5C53">
          <w:pPr>
            <w:rPr>
              <w:rFonts w:ascii="Arial" w:hAnsi="Arial" w:cs="Arial"/>
              <w:sz w:val="20"/>
              <w:szCs w:val="20"/>
            </w:rPr>
          </w:pPr>
          <w:r w:rsidRPr="004B18A6">
            <w:rPr>
              <w:rFonts w:ascii="Arial" w:hAnsi="Arial" w:cs="Arial"/>
              <w:sz w:val="20"/>
              <w:szCs w:val="20"/>
            </w:rPr>
            <w:t>Código: FO-M9-P2-02</w:t>
          </w:r>
        </w:p>
      </w:tc>
    </w:tr>
    <w:tr w:rsidR="006A57DF" w:rsidRPr="004B18A6" w14:paraId="5AD60B90" w14:textId="77777777" w:rsidTr="00A0790B">
      <w:trPr>
        <w:cantSplit/>
        <w:trHeight w:val="384"/>
      </w:trPr>
      <w:tc>
        <w:tcPr>
          <w:tcW w:w="0" w:type="auto"/>
          <w:vMerge/>
          <w:tcBorders>
            <w:right w:val="single" w:sz="4" w:space="0" w:color="000000"/>
          </w:tcBorders>
          <w:vAlign w:val="center"/>
          <w:hideMark/>
        </w:tcPr>
        <w:p w14:paraId="5E95783F" w14:textId="77777777" w:rsidR="006A57DF" w:rsidRPr="004B18A6" w:rsidRDefault="006A57DF"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2732F995"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699D83CC" w14:textId="77777777" w:rsidR="006A57DF" w:rsidRPr="004B18A6" w:rsidRDefault="006A57DF" w:rsidP="002B5C53">
          <w:pPr>
            <w:rPr>
              <w:rFonts w:ascii="Arial" w:hAnsi="Arial" w:cs="Arial"/>
              <w:sz w:val="20"/>
              <w:szCs w:val="20"/>
            </w:rPr>
          </w:pPr>
          <w:r w:rsidRPr="004B18A6">
            <w:rPr>
              <w:rFonts w:ascii="Arial" w:hAnsi="Arial" w:cs="Arial"/>
              <w:sz w:val="20"/>
              <w:szCs w:val="20"/>
            </w:rPr>
            <w:t>Versión:02</w:t>
          </w:r>
        </w:p>
      </w:tc>
    </w:tr>
    <w:tr w:rsidR="006A57DF" w:rsidRPr="004B18A6" w14:paraId="7E5D3B84" w14:textId="77777777" w:rsidTr="00A0790B">
      <w:trPr>
        <w:cantSplit/>
        <w:trHeight w:val="384"/>
      </w:trPr>
      <w:tc>
        <w:tcPr>
          <w:tcW w:w="0" w:type="auto"/>
          <w:vMerge/>
          <w:tcBorders>
            <w:right w:val="single" w:sz="4" w:space="0" w:color="000000"/>
          </w:tcBorders>
          <w:vAlign w:val="center"/>
          <w:hideMark/>
        </w:tcPr>
        <w:p w14:paraId="60868713" w14:textId="77777777" w:rsidR="006A57DF" w:rsidRPr="004B18A6" w:rsidRDefault="006A57DF"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23F8D618"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1C3A29AB" w14:textId="77777777" w:rsidR="006A57DF" w:rsidRPr="004B18A6" w:rsidRDefault="006A57DF" w:rsidP="002B5C53">
          <w:pPr>
            <w:rPr>
              <w:rFonts w:ascii="Arial" w:hAnsi="Arial" w:cs="Arial"/>
              <w:sz w:val="20"/>
              <w:szCs w:val="20"/>
            </w:rPr>
          </w:pPr>
          <w:r w:rsidRPr="004B18A6">
            <w:rPr>
              <w:rFonts w:ascii="Arial" w:hAnsi="Arial" w:cs="Arial"/>
              <w:sz w:val="20"/>
              <w:szCs w:val="20"/>
            </w:rPr>
            <w:t>Fecha de Aprobación: 17/06/2019</w:t>
          </w:r>
        </w:p>
      </w:tc>
    </w:tr>
    <w:tr w:rsidR="006A57DF" w:rsidRPr="004B18A6" w14:paraId="749C4BE3" w14:textId="77777777" w:rsidTr="00A0790B">
      <w:trPr>
        <w:cantSplit/>
        <w:trHeight w:val="384"/>
      </w:trPr>
      <w:tc>
        <w:tcPr>
          <w:tcW w:w="0" w:type="auto"/>
          <w:vMerge/>
          <w:tcBorders>
            <w:bottom w:val="single" w:sz="4" w:space="0" w:color="000000"/>
            <w:right w:val="single" w:sz="4" w:space="0" w:color="000000"/>
          </w:tcBorders>
          <w:vAlign w:val="center"/>
          <w:hideMark/>
        </w:tcPr>
        <w:p w14:paraId="59C13235" w14:textId="77777777" w:rsidR="006A57DF" w:rsidRPr="004B18A6" w:rsidRDefault="006A57DF" w:rsidP="002B5C53">
          <w:pPr>
            <w:rPr>
              <w:rFonts w:ascii="Arial" w:hAnsi="Arial" w:cs="Arial"/>
              <w:sz w:val="20"/>
              <w:szCs w:val="20"/>
            </w:rPr>
          </w:pPr>
        </w:p>
      </w:tc>
      <w:tc>
        <w:tcPr>
          <w:tcW w:w="0" w:type="auto"/>
          <w:vMerge/>
          <w:tcBorders>
            <w:left w:val="single" w:sz="4" w:space="0" w:color="000000"/>
            <w:bottom w:val="single" w:sz="4" w:space="0" w:color="000000"/>
            <w:right w:val="single" w:sz="4" w:space="0" w:color="000000"/>
          </w:tcBorders>
          <w:vAlign w:val="center"/>
          <w:hideMark/>
        </w:tcPr>
        <w:p w14:paraId="63B013D0"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tcBorders>
          <w:tcMar>
            <w:top w:w="15" w:type="dxa"/>
            <w:left w:w="70" w:type="dxa"/>
            <w:bottom w:w="15" w:type="dxa"/>
            <w:right w:w="70" w:type="dxa"/>
          </w:tcMar>
          <w:vAlign w:val="center"/>
          <w:hideMark/>
        </w:tcPr>
        <w:p w14:paraId="74F4F65D" w14:textId="77777777" w:rsidR="006A57DF" w:rsidRPr="004B18A6" w:rsidRDefault="006A57DF" w:rsidP="002B5C53">
          <w:pPr>
            <w:rPr>
              <w:rFonts w:ascii="Arial" w:hAnsi="Arial" w:cs="Arial"/>
              <w:sz w:val="20"/>
              <w:szCs w:val="20"/>
            </w:rPr>
          </w:pPr>
          <w:r w:rsidRPr="004B18A6">
            <w:rPr>
              <w:rFonts w:ascii="Arial" w:hAnsi="Arial" w:cs="Arial"/>
              <w:b/>
              <w:bCs/>
              <w:sz w:val="20"/>
              <w:szCs w:val="20"/>
            </w:rPr>
            <w:t xml:space="preserve">Página </w:t>
          </w:r>
          <w:r w:rsidRPr="004B18A6">
            <w:rPr>
              <w:rFonts w:ascii="Arial" w:hAnsi="Arial" w:cs="Arial"/>
              <w:b/>
              <w:bCs/>
              <w:sz w:val="20"/>
              <w:szCs w:val="20"/>
            </w:rPr>
            <w:fldChar w:fldCharType="begin"/>
          </w:r>
          <w:r w:rsidRPr="004B18A6">
            <w:rPr>
              <w:rFonts w:ascii="Arial" w:hAnsi="Arial" w:cs="Arial"/>
              <w:b/>
              <w:bCs/>
              <w:sz w:val="20"/>
              <w:szCs w:val="20"/>
            </w:rPr>
            <w:instrText>PAGE  \* Arabic  \* MERGEFORMAT</w:instrText>
          </w:r>
          <w:r w:rsidRPr="004B18A6">
            <w:rPr>
              <w:rFonts w:ascii="Arial" w:hAnsi="Arial" w:cs="Arial"/>
              <w:b/>
              <w:bCs/>
              <w:sz w:val="20"/>
              <w:szCs w:val="20"/>
            </w:rPr>
            <w:fldChar w:fldCharType="separate"/>
          </w:r>
          <w:r w:rsidRPr="004B18A6">
            <w:rPr>
              <w:rFonts w:ascii="Arial" w:hAnsi="Arial" w:cs="Arial"/>
              <w:b/>
              <w:bCs/>
              <w:sz w:val="20"/>
              <w:szCs w:val="20"/>
            </w:rPr>
            <w:t>1</w:t>
          </w:r>
          <w:r w:rsidRPr="004B18A6">
            <w:rPr>
              <w:rFonts w:ascii="Arial" w:hAnsi="Arial" w:cs="Arial"/>
              <w:b/>
              <w:bCs/>
              <w:sz w:val="20"/>
              <w:szCs w:val="20"/>
            </w:rPr>
            <w:fldChar w:fldCharType="end"/>
          </w:r>
          <w:r w:rsidRPr="004B18A6">
            <w:rPr>
              <w:rFonts w:ascii="Arial" w:hAnsi="Arial" w:cs="Arial"/>
              <w:b/>
              <w:bCs/>
              <w:sz w:val="20"/>
              <w:szCs w:val="20"/>
            </w:rPr>
            <w:t xml:space="preserve"> de </w:t>
          </w:r>
          <w:r w:rsidRPr="004B18A6">
            <w:rPr>
              <w:rFonts w:ascii="Arial" w:hAnsi="Arial" w:cs="Arial"/>
              <w:b/>
              <w:bCs/>
              <w:sz w:val="20"/>
              <w:szCs w:val="20"/>
            </w:rPr>
            <w:fldChar w:fldCharType="begin"/>
          </w:r>
          <w:r w:rsidRPr="004B18A6">
            <w:rPr>
              <w:rFonts w:ascii="Arial" w:hAnsi="Arial" w:cs="Arial"/>
              <w:b/>
              <w:bCs/>
              <w:sz w:val="20"/>
              <w:szCs w:val="20"/>
            </w:rPr>
            <w:instrText>NUMPAGES  \* Arabic  \* MERGEFORMAT</w:instrText>
          </w:r>
          <w:r w:rsidRPr="004B18A6">
            <w:rPr>
              <w:rFonts w:ascii="Arial" w:hAnsi="Arial" w:cs="Arial"/>
              <w:b/>
              <w:bCs/>
              <w:sz w:val="20"/>
              <w:szCs w:val="20"/>
            </w:rPr>
            <w:fldChar w:fldCharType="separate"/>
          </w:r>
          <w:r w:rsidRPr="004B18A6">
            <w:rPr>
              <w:rFonts w:ascii="Arial" w:hAnsi="Arial" w:cs="Arial"/>
              <w:b/>
              <w:bCs/>
              <w:sz w:val="20"/>
              <w:szCs w:val="20"/>
            </w:rPr>
            <w:t>6</w:t>
          </w:r>
          <w:r w:rsidRPr="004B18A6">
            <w:rPr>
              <w:rFonts w:ascii="Arial" w:hAnsi="Arial" w:cs="Arial"/>
              <w:b/>
              <w:bCs/>
              <w:sz w:val="20"/>
              <w:szCs w:val="20"/>
            </w:rPr>
            <w:fldChar w:fldCharType="end"/>
          </w:r>
        </w:p>
      </w:tc>
    </w:tr>
  </w:tbl>
  <w:p w14:paraId="2B183848" w14:textId="77777777" w:rsidR="006A57DF" w:rsidRPr="004B18A6" w:rsidRDefault="006A57DF">
    <w:pPr>
      <w:pStyle w:val="Encabezado"/>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2"/>
    <w:multiLevelType w:val="hybridMultilevel"/>
    <w:tmpl w:val="00000002"/>
    <w:lvl w:ilvl="0" w:tplc="F7447852">
      <w:start w:val="1"/>
      <w:numFmt w:val="bullet"/>
      <w:lvlText w:val=""/>
      <w:lvlJc w:val="left"/>
      <w:pPr>
        <w:ind w:left="720" w:hanging="360"/>
      </w:pPr>
      <w:rPr>
        <w:rFonts w:ascii="Symbol" w:hAnsi="Symbol"/>
        <w:b w:val="0"/>
        <w:bCs w:val="0"/>
      </w:rPr>
    </w:lvl>
    <w:lvl w:ilvl="1" w:tplc="6142B078">
      <w:start w:val="1"/>
      <w:numFmt w:val="bullet"/>
      <w:lvlText w:val="o"/>
      <w:lvlJc w:val="left"/>
      <w:pPr>
        <w:tabs>
          <w:tab w:val="num" w:pos="1440"/>
        </w:tabs>
        <w:ind w:left="1440" w:hanging="360"/>
      </w:pPr>
      <w:rPr>
        <w:rFonts w:ascii="Courier New" w:hAnsi="Courier New"/>
      </w:rPr>
    </w:lvl>
    <w:lvl w:ilvl="2" w:tplc="5D86649A">
      <w:start w:val="1"/>
      <w:numFmt w:val="bullet"/>
      <w:lvlText w:val=""/>
      <w:lvlJc w:val="left"/>
      <w:pPr>
        <w:tabs>
          <w:tab w:val="num" w:pos="2160"/>
        </w:tabs>
        <w:ind w:left="2160" w:hanging="360"/>
      </w:pPr>
      <w:rPr>
        <w:rFonts w:ascii="Wingdings" w:hAnsi="Wingdings"/>
      </w:rPr>
    </w:lvl>
    <w:lvl w:ilvl="3" w:tplc="E0FCAB00">
      <w:start w:val="1"/>
      <w:numFmt w:val="bullet"/>
      <w:lvlText w:val=""/>
      <w:lvlJc w:val="left"/>
      <w:pPr>
        <w:tabs>
          <w:tab w:val="num" w:pos="2880"/>
        </w:tabs>
        <w:ind w:left="2880" w:hanging="360"/>
      </w:pPr>
      <w:rPr>
        <w:rFonts w:ascii="Symbol" w:hAnsi="Symbol"/>
      </w:rPr>
    </w:lvl>
    <w:lvl w:ilvl="4" w:tplc="9E5A7CA0">
      <w:start w:val="1"/>
      <w:numFmt w:val="bullet"/>
      <w:lvlText w:val="o"/>
      <w:lvlJc w:val="left"/>
      <w:pPr>
        <w:tabs>
          <w:tab w:val="num" w:pos="3600"/>
        </w:tabs>
        <w:ind w:left="3600" w:hanging="360"/>
      </w:pPr>
      <w:rPr>
        <w:rFonts w:ascii="Courier New" w:hAnsi="Courier New"/>
      </w:rPr>
    </w:lvl>
    <w:lvl w:ilvl="5" w:tplc="AA50415C">
      <w:start w:val="1"/>
      <w:numFmt w:val="bullet"/>
      <w:lvlText w:val=""/>
      <w:lvlJc w:val="left"/>
      <w:pPr>
        <w:tabs>
          <w:tab w:val="num" w:pos="4320"/>
        </w:tabs>
        <w:ind w:left="4320" w:hanging="360"/>
      </w:pPr>
      <w:rPr>
        <w:rFonts w:ascii="Wingdings" w:hAnsi="Wingdings"/>
      </w:rPr>
    </w:lvl>
    <w:lvl w:ilvl="6" w:tplc="CE4A81CC">
      <w:start w:val="1"/>
      <w:numFmt w:val="bullet"/>
      <w:lvlText w:val=""/>
      <w:lvlJc w:val="left"/>
      <w:pPr>
        <w:tabs>
          <w:tab w:val="num" w:pos="5040"/>
        </w:tabs>
        <w:ind w:left="5040" w:hanging="360"/>
      </w:pPr>
      <w:rPr>
        <w:rFonts w:ascii="Symbol" w:hAnsi="Symbol"/>
      </w:rPr>
    </w:lvl>
    <w:lvl w:ilvl="7" w:tplc="0FD4A0C4">
      <w:start w:val="1"/>
      <w:numFmt w:val="bullet"/>
      <w:lvlText w:val="o"/>
      <w:lvlJc w:val="left"/>
      <w:pPr>
        <w:tabs>
          <w:tab w:val="num" w:pos="5760"/>
        </w:tabs>
        <w:ind w:left="5760" w:hanging="360"/>
      </w:pPr>
      <w:rPr>
        <w:rFonts w:ascii="Courier New" w:hAnsi="Courier New"/>
      </w:rPr>
    </w:lvl>
    <w:lvl w:ilvl="8" w:tplc="07084262">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C8CAA60C">
      <w:start w:val="1"/>
      <w:numFmt w:val="bullet"/>
      <w:lvlText w:val=""/>
      <w:lvlJc w:val="left"/>
      <w:pPr>
        <w:ind w:left="720" w:hanging="360"/>
      </w:pPr>
      <w:rPr>
        <w:rFonts w:ascii="Symbol" w:hAnsi="Symbol"/>
      </w:rPr>
    </w:lvl>
    <w:lvl w:ilvl="1" w:tplc="9D96046A">
      <w:start w:val="1"/>
      <w:numFmt w:val="bullet"/>
      <w:lvlText w:val="o"/>
      <w:lvlJc w:val="left"/>
      <w:pPr>
        <w:tabs>
          <w:tab w:val="num" w:pos="1440"/>
        </w:tabs>
        <w:ind w:left="1440" w:hanging="360"/>
      </w:pPr>
      <w:rPr>
        <w:rFonts w:ascii="Courier New" w:hAnsi="Courier New"/>
      </w:rPr>
    </w:lvl>
    <w:lvl w:ilvl="2" w:tplc="D1F4F2B4">
      <w:start w:val="1"/>
      <w:numFmt w:val="bullet"/>
      <w:lvlText w:val=""/>
      <w:lvlJc w:val="left"/>
      <w:pPr>
        <w:tabs>
          <w:tab w:val="num" w:pos="2160"/>
        </w:tabs>
        <w:ind w:left="2160" w:hanging="360"/>
      </w:pPr>
      <w:rPr>
        <w:rFonts w:ascii="Wingdings" w:hAnsi="Wingdings"/>
      </w:rPr>
    </w:lvl>
    <w:lvl w:ilvl="3" w:tplc="6722E27A">
      <w:start w:val="1"/>
      <w:numFmt w:val="bullet"/>
      <w:lvlText w:val=""/>
      <w:lvlJc w:val="left"/>
      <w:pPr>
        <w:tabs>
          <w:tab w:val="num" w:pos="2880"/>
        </w:tabs>
        <w:ind w:left="2880" w:hanging="360"/>
      </w:pPr>
      <w:rPr>
        <w:rFonts w:ascii="Symbol" w:hAnsi="Symbol"/>
      </w:rPr>
    </w:lvl>
    <w:lvl w:ilvl="4" w:tplc="283249DC">
      <w:start w:val="1"/>
      <w:numFmt w:val="bullet"/>
      <w:lvlText w:val="o"/>
      <w:lvlJc w:val="left"/>
      <w:pPr>
        <w:tabs>
          <w:tab w:val="num" w:pos="3600"/>
        </w:tabs>
        <w:ind w:left="3600" w:hanging="360"/>
      </w:pPr>
      <w:rPr>
        <w:rFonts w:ascii="Courier New" w:hAnsi="Courier New"/>
      </w:rPr>
    </w:lvl>
    <w:lvl w:ilvl="5" w:tplc="D4D6A1CA">
      <w:start w:val="1"/>
      <w:numFmt w:val="bullet"/>
      <w:lvlText w:val=""/>
      <w:lvlJc w:val="left"/>
      <w:pPr>
        <w:tabs>
          <w:tab w:val="num" w:pos="4320"/>
        </w:tabs>
        <w:ind w:left="4320" w:hanging="360"/>
      </w:pPr>
      <w:rPr>
        <w:rFonts w:ascii="Wingdings" w:hAnsi="Wingdings"/>
      </w:rPr>
    </w:lvl>
    <w:lvl w:ilvl="6" w:tplc="2DEE8534">
      <w:start w:val="1"/>
      <w:numFmt w:val="bullet"/>
      <w:lvlText w:val=""/>
      <w:lvlJc w:val="left"/>
      <w:pPr>
        <w:tabs>
          <w:tab w:val="num" w:pos="5040"/>
        </w:tabs>
        <w:ind w:left="5040" w:hanging="360"/>
      </w:pPr>
      <w:rPr>
        <w:rFonts w:ascii="Symbol" w:hAnsi="Symbol"/>
      </w:rPr>
    </w:lvl>
    <w:lvl w:ilvl="7" w:tplc="B20E61EA">
      <w:start w:val="1"/>
      <w:numFmt w:val="bullet"/>
      <w:lvlText w:val="o"/>
      <w:lvlJc w:val="left"/>
      <w:pPr>
        <w:tabs>
          <w:tab w:val="num" w:pos="5760"/>
        </w:tabs>
        <w:ind w:left="5760" w:hanging="360"/>
      </w:pPr>
      <w:rPr>
        <w:rFonts w:ascii="Courier New" w:hAnsi="Courier New"/>
      </w:rPr>
    </w:lvl>
    <w:lvl w:ilvl="8" w:tplc="D428B2FA">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E6E47C90">
      <w:start w:val="1"/>
      <w:numFmt w:val="bullet"/>
      <w:lvlText w:val="●"/>
      <w:lvlJc w:val="left"/>
      <w:pPr>
        <w:ind w:left="0" w:firstLine="0"/>
      </w:pPr>
      <w:rPr>
        <w:rFonts w:ascii="Noto Sans Symbols" w:eastAsia="Noto Sans Symbols" w:hAnsi="Noto Sans Symbols" w:cs="Noto Sans Symbols"/>
        <w:sz w:val="24"/>
        <w:szCs w:val="24"/>
      </w:rPr>
    </w:lvl>
    <w:lvl w:ilvl="1" w:tplc="048A6256">
      <w:start w:val="1"/>
      <w:numFmt w:val="bullet"/>
      <w:lvlText w:val="o"/>
      <w:lvlJc w:val="left"/>
      <w:pPr>
        <w:tabs>
          <w:tab w:val="num" w:pos="1440"/>
        </w:tabs>
        <w:ind w:left="1440" w:hanging="360"/>
      </w:pPr>
      <w:rPr>
        <w:rFonts w:ascii="Courier New" w:hAnsi="Courier New"/>
      </w:rPr>
    </w:lvl>
    <w:lvl w:ilvl="2" w:tplc="087015B6">
      <w:start w:val="1"/>
      <w:numFmt w:val="bullet"/>
      <w:lvlText w:val=""/>
      <w:lvlJc w:val="left"/>
      <w:pPr>
        <w:tabs>
          <w:tab w:val="num" w:pos="2160"/>
        </w:tabs>
        <w:ind w:left="2160" w:hanging="360"/>
      </w:pPr>
      <w:rPr>
        <w:rFonts w:ascii="Wingdings" w:hAnsi="Wingdings"/>
      </w:rPr>
    </w:lvl>
    <w:lvl w:ilvl="3" w:tplc="5EE6119A">
      <w:start w:val="1"/>
      <w:numFmt w:val="bullet"/>
      <w:lvlText w:val=""/>
      <w:lvlJc w:val="left"/>
      <w:pPr>
        <w:tabs>
          <w:tab w:val="num" w:pos="2880"/>
        </w:tabs>
        <w:ind w:left="2880" w:hanging="360"/>
      </w:pPr>
      <w:rPr>
        <w:rFonts w:ascii="Symbol" w:hAnsi="Symbol"/>
      </w:rPr>
    </w:lvl>
    <w:lvl w:ilvl="4" w:tplc="95DCAF20">
      <w:start w:val="1"/>
      <w:numFmt w:val="bullet"/>
      <w:lvlText w:val="o"/>
      <w:lvlJc w:val="left"/>
      <w:pPr>
        <w:tabs>
          <w:tab w:val="num" w:pos="3600"/>
        </w:tabs>
        <w:ind w:left="3600" w:hanging="360"/>
      </w:pPr>
      <w:rPr>
        <w:rFonts w:ascii="Courier New" w:hAnsi="Courier New"/>
      </w:rPr>
    </w:lvl>
    <w:lvl w:ilvl="5" w:tplc="07D6D70E">
      <w:start w:val="1"/>
      <w:numFmt w:val="bullet"/>
      <w:lvlText w:val=""/>
      <w:lvlJc w:val="left"/>
      <w:pPr>
        <w:tabs>
          <w:tab w:val="num" w:pos="4320"/>
        </w:tabs>
        <w:ind w:left="4320" w:hanging="360"/>
      </w:pPr>
      <w:rPr>
        <w:rFonts w:ascii="Wingdings" w:hAnsi="Wingdings"/>
      </w:rPr>
    </w:lvl>
    <w:lvl w:ilvl="6" w:tplc="F66C2E7C">
      <w:start w:val="1"/>
      <w:numFmt w:val="bullet"/>
      <w:lvlText w:val=""/>
      <w:lvlJc w:val="left"/>
      <w:pPr>
        <w:tabs>
          <w:tab w:val="num" w:pos="5040"/>
        </w:tabs>
        <w:ind w:left="5040" w:hanging="360"/>
      </w:pPr>
      <w:rPr>
        <w:rFonts w:ascii="Symbol" w:hAnsi="Symbol"/>
      </w:rPr>
    </w:lvl>
    <w:lvl w:ilvl="7" w:tplc="A48E4E5C">
      <w:start w:val="1"/>
      <w:numFmt w:val="bullet"/>
      <w:lvlText w:val="o"/>
      <w:lvlJc w:val="left"/>
      <w:pPr>
        <w:tabs>
          <w:tab w:val="num" w:pos="5760"/>
        </w:tabs>
        <w:ind w:left="5760" w:hanging="360"/>
      </w:pPr>
      <w:rPr>
        <w:rFonts w:ascii="Courier New" w:hAnsi="Courier New"/>
      </w:rPr>
    </w:lvl>
    <w:lvl w:ilvl="8" w:tplc="7EBC607C">
      <w:start w:val="1"/>
      <w:numFmt w:val="bullet"/>
      <w:lvlText w:val=""/>
      <w:lvlJc w:val="left"/>
      <w:pPr>
        <w:tabs>
          <w:tab w:val="num" w:pos="6480"/>
        </w:tabs>
        <w:ind w:left="6480" w:hanging="360"/>
      </w:pPr>
      <w:rPr>
        <w:rFonts w:ascii="Wingdings" w:hAnsi="Wingdings"/>
      </w:rPr>
    </w:lvl>
  </w:abstractNum>
  <w:abstractNum w:abstractNumId="4" w15:restartNumberingAfterBreak="0">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F467148"/>
    <w:multiLevelType w:val="hybridMultilevel"/>
    <w:tmpl w:val="D4C045D2"/>
    <w:lvl w:ilvl="0" w:tplc="240A0003">
      <w:start w:val="1"/>
      <w:numFmt w:val="bullet"/>
      <w:lvlText w:val="o"/>
      <w:lvlJc w:val="left"/>
      <w:pPr>
        <w:ind w:left="915" w:hanging="360"/>
      </w:pPr>
      <w:rPr>
        <w:rFonts w:ascii="Courier New" w:hAnsi="Courier New" w:cs="Courier New" w:hint="default"/>
      </w:rPr>
    </w:lvl>
    <w:lvl w:ilvl="1" w:tplc="FFFFFFFF" w:tentative="1">
      <w:start w:val="1"/>
      <w:numFmt w:val="bullet"/>
      <w:lvlText w:val="o"/>
      <w:lvlJc w:val="left"/>
      <w:pPr>
        <w:ind w:left="1635" w:hanging="360"/>
      </w:pPr>
      <w:rPr>
        <w:rFonts w:ascii="Courier New" w:hAnsi="Courier New" w:cs="Courier New" w:hint="default"/>
      </w:rPr>
    </w:lvl>
    <w:lvl w:ilvl="2" w:tplc="FFFFFFFF" w:tentative="1">
      <w:start w:val="1"/>
      <w:numFmt w:val="bullet"/>
      <w:lvlText w:val=""/>
      <w:lvlJc w:val="left"/>
      <w:pPr>
        <w:ind w:left="2355" w:hanging="360"/>
      </w:pPr>
      <w:rPr>
        <w:rFonts w:ascii="Wingdings" w:hAnsi="Wingdings" w:hint="default"/>
      </w:rPr>
    </w:lvl>
    <w:lvl w:ilvl="3" w:tplc="FFFFFFFF" w:tentative="1">
      <w:start w:val="1"/>
      <w:numFmt w:val="bullet"/>
      <w:lvlText w:val=""/>
      <w:lvlJc w:val="left"/>
      <w:pPr>
        <w:ind w:left="3075" w:hanging="360"/>
      </w:pPr>
      <w:rPr>
        <w:rFonts w:ascii="Symbol" w:hAnsi="Symbol" w:hint="default"/>
      </w:rPr>
    </w:lvl>
    <w:lvl w:ilvl="4" w:tplc="FFFFFFFF" w:tentative="1">
      <w:start w:val="1"/>
      <w:numFmt w:val="bullet"/>
      <w:lvlText w:val="o"/>
      <w:lvlJc w:val="left"/>
      <w:pPr>
        <w:ind w:left="3795" w:hanging="360"/>
      </w:pPr>
      <w:rPr>
        <w:rFonts w:ascii="Courier New" w:hAnsi="Courier New" w:cs="Courier New" w:hint="default"/>
      </w:rPr>
    </w:lvl>
    <w:lvl w:ilvl="5" w:tplc="FFFFFFFF" w:tentative="1">
      <w:start w:val="1"/>
      <w:numFmt w:val="bullet"/>
      <w:lvlText w:val=""/>
      <w:lvlJc w:val="left"/>
      <w:pPr>
        <w:ind w:left="4515" w:hanging="360"/>
      </w:pPr>
      <w:rPr>
        <w:rFonts w:ascii="Wingdings" w:hAnsi="Wingdings" w:hint="default"/>
      </w:rPr>
    </w:lvl>
    <w:lvl w:ilvl="6" w:tplc="FFFFFFFF" w:tentative="1">
      <w:start w:val="1"/>
      <w:numFmt w:val="bullet"/>
      <w:lvlText w:val=""/>
      <w:lvlJc w:val="left"/>
      <w:pPr>
        <w:ind w:left="5235" w:hanging="360"/>
      </w:pPr>
      <w:rPr>
        <w:rFonts w:ascii="Symbol" w:hAnsi="Symbol" w:hint="default"/>
      </w:rPr>
    </w:lvl>
    <w:lvl w:ilvl="7" w:tplc="FFFFFFFF" w:tentative="1">
      <w:start w:val="1"/>
      <w:numFmt w:val="bullet"/>
      <w:lvlText w:val="o"/>
      <w:lvlJc w:val="left"/>
      <w:pPr>
        <w:ind w:left="5955" w:hanging="360"/>
      </w:pPr>
      <w:rPr>
        <w:rFonts w:ascii="Courier New" w:hAnsi="Courier New" w:cs="Courier New" w:hint="default"/>
      </w:rPr>
    </w:lvl>
    <w:lvl w:ilvl="8" w:tplc="FFFFFFFF" w:tentative="1">
      <w:start w:val="1"/>
      <w:numFmt w:val="bullet"/>
      <w:lvlText w:val=""/>
      <w:lvlJc w:val="left"/>
      <w:pPr>
        <w:ind w:left="6675" w:hanging="360"/>
      </w:pPr>
      <w:rPr>
        <w:rFonts w:ascii="Wingdings" w:hAnsi="Wingdings" w:hint="default"/>
      </w:rPr>
    </w:lvl>
  </w:abstractNum>
  <w:abstractNum w:abstractNumId="6" w15:restartNumberingAfterBreak="0">
    <w:nsid w:val="38111EC8"/>
    <w:multiLevelType w:val="hybridMultilevel"/>
    <w:tmpl w:val="66E82A9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EF91EED"/>
    <w:multiLevelType w:val="hybridMultilevel"/>
    <w:tmpl w:val="D1CC2B50"/>
    <w:lvl w:ilvl="0" w:tplc="240A0003">
      <w:start w:val="1"/>
      <w:numFmt w:val="bullet"/>
      <w:lvlText w:val="o"/>
      <w:lvlJc w:val="left"/>
      <w:pPr>
        <w:ind w:left="915"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num w:numId="1" w16cid:durableId="995304299">
    <w:abstractNumId w:val="0"/>
  </w:num>
  <w:num w:numId="2" w16cid:durableId="1024595032">
    <w:abstractNumId w:val="1"/>
  </w:num>
  <w:num w:numId="3" w16cid:durableId="1782795012">
    <w:abstractNumId w:val="2"/>
  </w:num>
  <w:num w:numId="4" w16cid:durableId="536893066">
    <w:abstractNumId w:val="3"/>
  </w:num>
  <w:num w:numId="5" w16cid:durableId="804351619">
    <w:abstractNumId w:val="7"/>
  </w:num>
  <w:num w:numId="6" w16cid:durableId="1955137680">
    <w:abstractNumId w:val="5"/>
  </w:num>
  <w:num w:numId="7" w16cid:durableId="1751151920">
    <w:abstractNumId w:val="6"/>
  </w:num>
  <w:num w:numId="8" w16cid:durableId="13883408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1"/>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99E"/>
    <w:rsid w:val="00010CA0"/>
    <w:rsid w:val="000202B7"/>
    <w:rsid w:val="000240A6"/>
    <w:rsid w:val="00030A6B"/>
    <w:rsid w:val="00061F49"/>
    <w:rsid w:val="000656A7"/>
    <w:rsid w:val="0008228E"/>
    <w:rsid w:val="00083E09"/>
    <w:rsid w:val="00085193"/>
    <w:rsid w:val="0009039C"/>
    <w:rsid w:val="000A4CCC"/>
    <w:rsid w:val="000F7CE3"/>
    <w:rsid w:val="00124F3F"/>
    <w:rsid w:val="0013786C"/>
    <w:rsid w:val="00141B78"/>
    <w:rsid w:val="00142CEC"/>
    <w:rsid w:val="00144E95"/>
    <w:rsid w:val="00164059"/>
    <w:rsid w:val="00190B71"/>
    <w:rsid w:val="00193C61"/>
    <w:rsid w:val="0019499E"/>
    <w:rsid w:val="00195567"/>
    <w:rsid w:val="001A173E"/>
    <w:rsid w:val="001F4673"/>
    <w:rsid w:val="001F6FCC"/>
    <w:rsid w:val="00200BFF"/>
    <w:rsid w:val="00206360"/>
    <w:rsid w:val="002159C6"/>
    <w:rsid w:val="0022283E"/>
    <w:rsid w:val="002329D0"/>
    <w:rsid w:val="002373F2"/>
    <w:rsid w:val="00241499"/>
    <w:rsid w:val="00256DF9"/>
    <w:rsid w:val="00267270"/>
    <w:rsid w:val="002672AD"/>
    <w:rsid w:val="00270C95"/>
    <w:rsid w:val="002736B2"/>
    <w:rsid w:val="00277A10"/>
    <w:rsid w:val="002B1267"/>
    <w:rsid w:val="002B4B84"/>
    <w:rsid w:val="002B5C53"/>
    <w:rsid w:val="002F60FC"/>
    <w:rsid w:val="00305BCE"/>
    <w:rsid w:val="00315DBD"/>
    <w:rsid w:val="00321BF1"/>
    <w:rsid w:val="00326938"/>
    <w:rsid w:val="00337650"/>
    <w:rsid w:val="0035170B"/>
    <w:rsid w:val="003521FD"/>
    <w:rsid w:val="0038102B"/>
    <w:rsid w:val="00386352"/>
    <w:rsid w:val="00391680"/>
    <w:rsid w:val="0039559F"/>
    <w:rsid w:val="003970AA"/>
    <w:rsid w:val="003A208A"/>
    <w:rsid w:val="003A238F"/>
    <w:rsid w:val="003D5FD5"/>
    <w:rsid w:val="003E19A2"/>
    <w:rsid w:val="00415139"/>
    <w:rsid w:val="00422FAF"/>
    <w:rsid w:val="004359B4"/>
    <w:rsid w:val="00436449"/>
    <w:rsid w:val="0046092F"/>
    <w:rsid w:val="0046554A"/>
    <w:rsid w:val="00470E35"/>
    <w:rsid w:val="0047157D"/>
    <w:rsid w:val="00491418"/>
    <w:rsid w:val="004B18A6"/>
    <w:rsid w:val="004C7876"/>
    <w:rsid w:val="004D1189"/>
    <w:rsid w:val="004E37FD"/>
    <w:rsid w:val="00515603"/>
    <w:rsid w:val="00535334"/>
    <w:rsid w:val="00542F29"/>
    <w:rsid w:val="0054527C"/>
    <w:rsid w:val="0055680D"/>
    <w:rsid w:val="005672BD"/>
    <w:rsid w:val="00586BB0"/>
    <w:rsid w:val="005A2378"/>
    <w:rsid w:val="005C56E2"/>
    <w:rsid w:val="005D230B"/>
    <w:rsid w:val="005E3001"/>
    <w:rsid w:val="005F7064"/>
    <w:rsid w:val="00620F2E"/>
    <w:rsid w:val="0064043F"/>
    <w:rsid w:val="00656F7B"/>
    <w:rsid w:val="00682C86"/>
    <w:rsid w:val="006910D1"/>
    <w:rsid w:val="00696AA9"/>
    <w:rsid w:val="006A27BB"/>
    <w:rsid w:val="006A3BDB"/>
    <w:rsid w:val="006A57DF"/>
    <w:rsid w:val="006B022A"/>
    <w:rsid w:val="006D39D0"/>
    <w:rsid w:val="006E0764"/>
    <w:rsid w:val="006E1C23"/>
    <w:rsid w:val="0071428D"/>
    <w:rsid w:val="00720169"/>
    <w:rsid w:val="00726C42"/>
    <w:rsid w:val="007505A6"/>
    <w:rsid w:val="007708D8"/>
    <w:rsid w:val="00787B8A"/>
    <w:rsid w:val="00787EF6"/>
    <w:rsid w:val="00793129"/>
    <w:rsid w:val="00796C77"/>
    <w:rsid w:val="007A529F"/>
    <w:rsid w:val="007A6D9A"/>
    <w:rsid w:val="007B3A3D"/>
    <w:rsid w:val="007B4338"/>
    <w:rsid w:val="007B5C60"/>
    <w:rsid w:val="007B6BB0"/>
    <w:rsid w:val="007C100E"/>
    <w:rsid w:val="007E6157"/>
    <w:rsid w:val="007F5D72"/>
    <w:rsid w:val="00832F60"/>
    <w:rsid w:val="008422CD"/>
    <w:rsid w:val="008A4F62"/>
    <w:rsid w:val="008E4B39"/>
    <w:rsid w:val="008F69E9"/>
    <w:rsid w:val="009076A7"/>
    <w:rsid w:val="0093046A"/>
    <w:rsid w:val="00932F7B"/>
    <w:rsid w:val="0093791B"/>
    <w:rsid w:val="00940926"/>
    <w:rsid w:val="00967112"/>
    <w:rsid w:val="00967AC8"/>
    <w:rsid w:val="00990CB7"/>
    <w:rsid w:val="00996238"/>
    <w:rsid w:val="009A1538"/>
    <w:rsid w:val="009A3C57"/>
    <w:rsid w:val="009D0F64"/>
    <w:rsid w:val="009D18E5"/>
    <w:rsid w:val="009D3980"/>
    <w:rsid w:val="009E6462"/>
    <w:rsid w:val="009E7D3C"/>
    <w:rsid w:val="009F2A81"/>
    <w:rsid w:val="009F362F"/>
    <w:rsid w:val="009F4415"/>
    <w:rsid w:val="009F6144"/>
    <w:rsid w:val="00A0790B"/>
    <w:rsid w:val="00A638BC"/>
    <w:rsid w:val="00A945CF"/>
    <w:rsid w:val="00AB6A51"/>
    <w:rsid w:val="00AC769E"/>
    <w:rsid w:val="00B00379"/>
    <w:rsid w:val="00B018C9"/>
    <w:rsid w:val="00B1537C"/>
    <w:rsid w:val="00B231B8"/>
    <w:rsid w:val="00B27967"/>
    <w:rsid w:val="00B32BDA"/>
    <w:rsid w:val="00B33A76"/>
    <w:rsid w:val="00B4753E"/>
    <w:rsid w:val="00B5336E"/>
    <w:rsid w:val="00B717BA"/>
    <w:rsid w:val="00B73A78"/>
    <w:rsid w:val="00B75645"/>
    <w:rsid w:val="00B834CD"/>
    <w:rsid w:val="00B9585B"/>
    <w:rsid w:val="00BA4381"/>
    <w:rsid w:val="00BB5761"/>
    <w:rsid w:val="00BD33F7"/>
    <w:rsid w:val="00BF6D95"/>
    <w:rsid w:val="00BF79E5"/>
    <w:rsid w:val="00C0665E"/>
    <w:rsid w:val="00C27880"/>
    <w:rsid w:val="00C363D2"/>
    <w:rsid w:val="00C57C99"/>
    <w:rsid w:val="00CA0706"/>
    <w:rsid w:val="00CB2A8A"/>
    <w:rsid w:val="00CD14BA"/>
    <w:rsid w:val="00CE1640"/>
    <w:rsid w:val="00D0750C"/>
    <w:rsid w:val="00D33D01"/>
    <w:rsid w:val="00D725E7"/>
    <w:rsid w:val="00DA085B"/>
    <w:rsid w:val="00DB663D"/>
    <w:rsid w:val="00DC01F6"/>
    <w:rsid w:val="00DC31DE"/>
    <w:rsid w:val="00DC6C2B"/>
    <w:rsid w:val="00DD1C45"/>
    <w:rsid w:val="00DF1A5B"/>
    <w:rsid w:val="00DF5A9F"/>
    <w:rsid w:val="00E125C1"/>
    <w:rsid w:val="00E231A9"/>
    <w:rsid w:val="00E251F8"/>
    <w:rsid w:val="00E47F54"/>
    <w:rsid w:val="00E5283F"/>
    <w:rsid w:val="00E64F73"/>
    <w:rsid w:val="00EC1733"/>
    <w:rsid w:val="00EE36FA"/>
    <w:rsid w:val="00EE4BF2"/>
    <w:rsid w:val="00EE5EE6"/>
    <w:rsid w:val="00EF02FD"/>
    <w:rsid w:val="00F12618"/>
    <w:rsid w:val="00F25510"/>
    <w:rsid w:val="00F258F4"/>
    <w:rsid w:val="00F311E7"/>
    <w:rsid w:val="00F32AFF"/>
    <w:rsid w:val="00F3423E"/>
    <w:rsid w:val="00F35D57"/>
    <w:rsid w:val="00F36859"/>
    <w:rsid w:val="00F43FB9"/>
    <w:rsid w:val="00F524E3"/>
    <w:rsid w:val="00F76459"/>
    <w:rsid w:val="00FA65A7"/>
    <w:rsid w:val="00FD418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5B18C9"/>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CO"/>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Sinespaciado">
    <w:name w:val="No Spacing"/>
    <w:uiPriority w:val="1"/>
    <w:qFormat/>
    <w:rsid w:val="00787EF6"/>
    <w:rPr>
      <w:sz w:val="24"/>
      <w:szCs w:val="24"/>
    </w:rPr>
  </w:style>
  <w:style w:type="paragraph" w:styleId="Encabezado">
    <w:name w:val="header"/>
    <w:basedOn w:val="Normal"/>
    <w:link w:val="EncabezadoCar"/>
    <w:uiPriority w:val="99"/>
    <w:unhideWhenUsed/>
    <w:rsid w:val="002B5C53"/>
    <w:pPr>
      <w:tabs>
        <w:tab w:val="center" w:pos="4419"/>
        <w:tab w:val="right" w:pos="8838"/>
      </w:tabs>
    </w:pPr>
  </w:style>
  <w:style w:type="character" w:customStyle="1" w:styleId="EncabezadoCar">
    <w:name w:val="Encabezado Car"/>
    <w:basedOn w:val="Fuentedeprrafopredeter"/>
    <w:link w:val="Encabezado"/>
    <w:uiPriority w:val="99"/>
    <w:rsid w:val="002B5C53"/>
    <w:rPr>
      <w:sz w:val="24"/>
      <w:szCs w:val="24"/>
    </w:rPr>
  </w:style>
  <w:style w:type="paragraph" w:styleId="Piedepgina">
    <w:name w:val="footer"/>
    <w:basedOn w:val="Normal"/>
    <w:link w:val="PiedepginaCar"/>
    <w:uiPriority w:val="99"/>
    <w:unhideWhenUsed/>
    <w:rsid w:val="002B5C53"/>
    <w:pPr>
      <w:tabs>
        <w:tab w:val="center" w:pos="4419"/>
        <w:tab w:val="right" w:pos="8838"/>
      </w:tabs>
    </w:pPr>
  </w:style>
  <w:style w:type="character" w:customStyle="1" w:styleId="PiedepginaCar">
    <w:name w:val="Pie de página Car"/>
    <w:basedOn w:val="Fuentedeprrafopredeter"/>
    <w:link w:val="Piedepgina"/>
    <w:uiPriority w:val="99"/>
    <w:rsid w:val="002B5C53"/>
    <w:rPr>
      <w:sz w:val="24"/>
      <w:szCs w:val="24"/>
    </w:rPr>
  </w:style>
  <w:style w:type="paragraph" w:styleId="Prrafodelista">
    <w:name w:val="List Paragraph"/>
    <w:basedOn w:val="Normal"/>
    <w:uiPriority w:val="34"/>
    <w:qFormat/>
    <w:rsid w:val="007B3A3D"/>
    <w:pPr>
      <w:ind w:left="720"/>
      <w:contextualSpacing/>
    </w:pPr>
  </w:style>
  <w:style w:type="paragraph" w:styleId="NormalWeb">
    <w:name w:val="Normal (Web)"/>
    <w:basedOn w:val="Normal"/>
    <w:uiPriority w:val="99"/>
    <w:unhideWhenUsed/>
    <w:rsid w:val="00CE1640"/>
    <w:pPr>
      <w:spacing w:before="100" w:beforeAutospacing="1" w:after="100" w:afterAutospacing="1"/>
    </w:pPr>
    <w:rPr>
      <w:lang w:eastAsia="es-CO"/>
    </w:rPr>
  </w:style>
  <w:style w:type="paragraph" w:customStyle="1" w:styleId="Default">
    <w:name w:val="Default"/>
    <w:rsid w:val="00F3423E"/>
    <w:pPr>
      <w:autoSpaceDE w:val="0"/>
      <w:autoSpaceDN w:val="0"/>
      <w:adjustRightInd w:val="0"/>
    </w:pPr>
    <w:rPr>
      <w:color w:val="000000"/>
      <w:sz w:val="24"/>
      <w:szCs w:val="24"/>
      <w:lang w:val="es-CO"/>
    </w:rPr>
  </w:style>
  <w:style w:type="paragraph" w:styleId="Textodeglobo">
    <w:name w:val="Balloon Text"/>
    <w:basedOn w:val="Normal"/>
    <w:link w:val="TextodegloboCar"/>
    <w:uiPriority w:val="99"/>
    <w:semiHidden/>
    <w:unhideWhenUsed/>
    <w:rsid w:val="00E231A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31A9"/>
    <w:rPr>
      <w:rFonts w:ascii="Segoe UI" w:hAnsi="Segoe UI" w:cs="Segoe UI"/>
      <w:sz w:val="18"/>
      <w:szCs w:val="18"/>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5008482">
      <w:bodyDiv w:val="1"/>
      <w:marLeft w:val="0"/>
      <w:marRight w:val="0"/>
      <w:marTop w:val="0"/>
      <w:marBottom w:val="0"/>
      <w:divBdr>
        <w:top w:val="none" w:sz="0" w:space="0" w:color="auto"/>
        <w:left w:val="none" w:sz="0" w:space="0" w:color="auto"/>
        <w:bottom w:val="none" w:sz="0" w:space="0" w:color="auto"/>
        <w:right w:val="none" w:sz="0" w:space="0" w:color="auto"/>
      </w:divBdr>
      <w:divsChild>
        <w:div w:id="884871089">
          <w:marLeft w:val="0"/>
          <w:marRight w:val="0"/>
          <w:marTop w:val="0"/>
          <w:marBottom w:val="0"/>
          <w:divBdr>
            <w:top w:val="none" w:sz="0" w:space="0" w:color="auto"/>
            <w:left w:val="none" w:sz="0" w:space="0" w:color="auto"/>
            <w:bottom w:val="none" w:sz="0" w:space="0" w:color="auto"/>
            <w:right w:val="none" w:sz="0" w:space="0" w:color="auto"/>
          </w:divBdr>
        </w:div>
        <w:div w:id="155462986">
          <w:marLeft w:val="0"/>
          <w:marRight w:val="0"/>
          <w:marTop w:val="0"/>
          <w:marBottom w:val="0"/>
          <w:divBdr>
            <w:top w:val="none" w:sz="0" w:space="0" w:color="auto"/>
            <w:left w:val="none" w:sz="0" w:space="0" w:color="auto"/>
            <w:bottom w:val="none" w:sz="0" w:space="0" w:color="auto"/>
            <w:right w:val="none" w:sz="0" w:space="0" w:color="auto"/>
          </w:divBdr>
        </w:div>
      </w:divsChild>
    </w:div>
    <w:div w:id="416093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2EBF6-9CE8-4FAC-8DF0-5112C9A9B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17</Pages>
  <Words>3004</Words>
  <Characters>16528</Characters>
  <Application>Microsoft Office Word</Application>
  <DocSecurity>0</DocSecurity>
  <Lines>137</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KARINA</dc:creator>
  <cp:lastModifiedBy>Ana Maria</cp:lastModifiedBy>
  <cp:revision>3</cp:revision>
  <cp:lastPrinted>2024-11-14T19:43:00Z</cp:lastPrinted>
  <dcterms:created xsi:type="dcterms:W3CDTF">2026-04-08T23:19:00Z</dcterms:created>
  <dcterms:modified xsi:type="dcterms:W3CDTF">2026-05-04T02:30:00Z</dcterms:modified>
</cp:coreProperties>
</file>